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9C55" w14:textId="77777777" w:rsidR="00A72BC1" w:rsidRPr="00F97382" w:rsidRDefault="00A72BC1" w:rsidP="00784625">
      <w:pPr>
        <w:autoSpaceDE w:val="0"/>
        <w:autoSpaceDN w:val="0"/>
        <w:adjustRightInd w:val="0"/>
        <w:spacing w:line="240" w:lineRule="auto"/>
        <w:jc w:val="left"/>
        <w:rPr>
          <w:sz w:val="16"/>
          <w:szCs w:val="16"/>
        </w:rPr>
      </w:pPr>
    </w:p>
    <w:p w14:paraId="5CE81A9B" w14:textId="77777777" w:rsidR="00A245C6" w:rsidRDefault="00A245C6" w:rsidP="007466A1">
      <w:pPr>
        <w:spacing w:line="240" w:lineRule="auto"/>
      </w:pPr>
    </w:p>
    <w:p w14:paraId="05CACF06" w14:textId="77777777" w:rsidR="00A245C6" w:rsidRDefault="00A245C6" w:rsidP="007466A1">
      <w:pPr>
        <w:spacing w:line="240" w:lineRule="auto"/>
      </w:pPr>
    </w:p>
    <w:p w14:paraId="2B8E7E32" w14:textId="77777777" w:rsidR="00A245C6" w:rsidRDefault="00A245C6" w:rsidP="007466A1">
      <w:pPr>
        <w:spacing w:line="240" w:lineRule="auto"/>
      </w:pPr>
    </w:p>
    <w:p w14:paraId="5DC40568" w14:textId="77777777" w:rsidR="00A245C6" w:rsidRDefault="00A245C6" w:rsidP="007466A1">
      <w:pPr>
        <w:spacing w:line="240" w:lineRule="auto"/>
      </w:pPr>
    </w:p>
    <w:p w14:paraId="3F2FBE10" w14:textId="77777777" w:rsidR="00A245C6" w:rsidRDefault="00A245C6" w:rsidP="007466A1">
      <w:pPr>
        <w:spacing w:line="240" w:lineRule="auto"/>
      </w:pPr>
    </w:p>
    <w:p w14:paraId="655A389D" w14:textId="5A8949A4" w:rsidR="00BB1E26" w:rsidRPr="00C22469" w:rsidRDefault="00152883" w:rsidP="007466A1">
      <w:pPr>
        <w:spacing w:line="240" w:lineRule="auto"/>
      </w:pPr>
      <w:r w:rsidRPr="00C22469">
        <w:t>Številka:</w:t>
      </w:r>
      <w:r w:rsidR="00983030" w:rsidRPr="00C22469">
        <w:t xml:space="preserve"> </w:t>
      </w:r>
      <w:r w:rsidR="00091ADA">
        <w:t>4301-15/2023/</w:t>
      </w:r>
      <w:r w:rsidR="000E09D8">
        <w:t>147</w:t>
      </w:r>
    </w:p>
    <w:p w14:paraId="513AC40A" w14:textId="67D024D9" w:rsidR="00E54094" w:rsidRPr="00C22469" w:rsidRDefault="00E54094" w:rsidP="007466A1">
      <w:pPr>
        <w:spacing w:line="240" w:lineRule="auto"/>
      </w:pPr>
      <w:r w:rsidRPr="00C22469">
        <w:t>Datum:</w:t>
      </w:r>
      <w:r w:rsidR="00B51380" w:rsidRPr="00C22469">
        <w:t xml:space="preserve"> </w:t>
      </w:r>
      <w:r w:rsidR="00A90594">
        <w:t>21</w:t>
      </w:r>
      <w:r w:rsidR="000E09D8">
        <w:t>. 8. 2023</w:t>
      </w:r>
    </w:p>
    <w:p w14:paraId="567F87C7" w14:textId="77777777" w:rsidR="00BB1E26" w:rsidRPr="00C22469" w:rsidRDefault="00F81327" w:rsidP="007466A1">
      <w:pPr>
        <w:tabs>
          <w:tab w:val="left" w:pos="3480"/>
        </w:tabs>
        <w:spacing w:line="240" w:lineRule="auto"/>
      </w:pPr>
      <w:r w:rsidRPr="00C22469">
        <w:tab/>
      </w:r>
    </w:p>
    <w:p w14:paraId="7588B674" w14:textId="77777777" w:rsidR="00BB1E26" w:rsidRPr="00C22469" w:rsidRDefault="00BB1E26" w:rsidP="007466A1">
      <w:pPr>
        <w:spacing w:line="240" w:lineRule="auto"/>
      </w:pPr>
    </w:p>
    <w:p w14:paraId="18CC8631" w14:textId="77777777" w:rsidR="00BB1E26" w:rsidRPr="00C22469" w:rsidRDefault="00BB1E26" w:rsidP="007466A1">
      <w:pPr>
        <w:spacing w:line="240" w:lineRule="auto"/>
      </w:pPr>
    </w:p>
    <w:p w14:paraId="7944B7A0" w14:textId="77777777" w:rsidR="00BB1E26" w:rsidRPr="00C22469" w:rsidRDefault="00BB1E26" w:rsidP="007466A1">
      <w:pPr>
        <w:spacing w:line="240" w:lineRule="auto"/>
      </w:pPr>
    </w:p>
    <w:p w14:paraId="5C456D4F" w14:textId="77777777" w:rsidR="008F44C4" w:rsidRPr="00C22469" w:rsidRDefault="008F44C4" w:rsidP="007466A1">
      <w:pPr>
        <w:spacing w:line="240" w:lineRule="auto"/>
        <w:jc w:val="center"/>
        <w:rPr>
          <w:b/>
          <w:sz w:val="52"/>
          <w:szCs w:val="52"/>
        </w:rPr>
      </w:pPr>
    </w:p>
    <w:p w14:paraId="6E7F5706" w14:textId="77777777" w:rsidR="008F44C4" w:rsidRPr="00C22469" w:rsidRDefault="008F44C4" w:rsidP="007466A1">
      <w:pPr>
        <w:spacing w:line="240" w:lineRule="auto"/>
        <w:jc w:val="center"/>
        <w:rPr>
          <w:b/>
          <w:sz w:val="52"/>
          <w:szCs w:val="52"/>
        </w:rPr>
      </w:pPr>
    </w:p>
    <w:p w14:paraId="263A6D87" w14:textId="77777777" w:rsidR="00321473" w:rsidRPr="00C22469" w:rsidRDefault="00321473" w:rsidP="007466A1">
      <w:pPr>
        <w:spacing w:line="240" w:lineRule="auto"/>
        <w:jc w:val="center"/>
        <w:rPr>
          <w:b/>
          <w:sz w:val="52"/>
          <w:szCs w:val="52"/>
        </w:rPr>
      </w:pPr>
    </w:p>
    <w:p w14:paraId="1D292583" w14:textId="77777777" w:rsidR="00091ADA" w:rsidRDefault="00321473" w:rsidP="007466A1">
      <w:pPr>
        <w:spacing w:line="240" w:lineRule="auto"/>
        <w:jc w:val="center"/>
        <w:rPr>
          <w:b/>
          <w:sz w:val="52"/>
          <w:szCs w:val="52"/>
        </w:rPr>
      </w:pPr>
      <w:r w:rsidRPr="00C22469">
        <w:rPr>
          <w:b/>
          <w:sz w:val="52"/>
          <w:szCs w:val="52"/>
        </w:rPr>
        <w:t xml:space="preserve">DOKUMENTACIJA </w:t>
      </w:r>
      <w:r w:rsidR="00F747E3" w:rsidRPr="00C22469">
        <w:rPr>
          <w:b/>
          <w:sz w:val="52"/>
          <w:szCs w:val="52"/>
        </w:rPr>
        <w:t>ZA</w:t>
      </w:r>
      <w:r w:rsidR="00F23E94" w:rsidRPr="00C22469">
        <w:rPr>
          <w:b/>
          <w:sz w:val="52"/>
          <w:szCs w:val="52"/>
        </w:rPr>
        <w:t xml:space="preserve"> </w:t>
      </w:r>
      <w:r w:rsidRPr="00C22469">
        <w:rPr>
          <w:b/>
          <w:sz w:val="52"/>
          <w:szCs w:val="52"/>
        </w:rPr>
        <w:t xml:space="preserve">ODDAJO JAVNEGA NAROČILA </w:t>
      </w:r>
    </w:p>
    <w:p w14:paraId="2A88A0B2" w14:textId="673952C4" w:rsidR="00D46C96" w:rsidRPr="00C22469" w:rsidRDefault="00321473" w:rsidP="007466A1">
      <w:pPr>
        <w:spacing w:line="240" w:lineRule="auto"/>
        <w:jc w:val="center"/>
        <w:rPr>
          <w:b/>
          <w:sz w:val="52"/>
          <w:szCs w:val="52"/>
        </w:rPr>
      </w:pPr>
      <w:r w:rsidRPr="00C22469">
        <w:rPr>
          <w:b/>
          <w:sz w:val="52"/>
          <w:szCs w:val="52"/>
        </w:rPr>
        <w:t xml:space="preserve">Z OZNAKO </w:t>
      </w:r>
    </w:p>
    <w:p w14:paraId="56899F89" w14:textId="02F3CA77" w:rsidR="00321473" w:rsidRPr="00C22469" w:rsidRDefault="005E6F79" w:rsidP="007466A1">
      <w:pPr>
        <w:spacing w:line="240" w:lineRule="auto"/>
        <w:jc w:val="center"/>
        <w:rPr>
          <w:b/>
          <w:sz w:val="52"/>
          <w:szCs w:val="52"/>
        </w:rPr>
      </w:pPr>
      <w:r>
        <w:rPr>
          <w:b/>
          <w:sz w:val="52"/>
          <w:szCs w:val="52"/>
        </w:rPr>
        <w:t>ODGO-15/2023</w:t>
      </w:r>
    </w:p>
    <w:p w14:paraId="78BA208F" w14:textId="77777777" w:rsidR="00321473" w:rsidRPr="00C22469" w:rsidRDefault="00321473" w:rsidP="007466A1">
      <w:pPr>
        <w:spacing w:line="240" w:lineRule="auto"/>
        <w:jc w:val="center"/>
        <w:rPr>
          <w:b/>
          <w:sz w:val="52"/>
          <w:szCs w:val="52"/>
        </w:rPr>
      </w:pPr>
    </w:p>
    <w:p w14:paraId="17800D55" w14:textId="77777777" w:rsidR="00321473" w:rsidRPr="00C22469" w:rsidRDefault="00321473" w:rsidP="007466A1">
      <w:pPr>
        <w:spacing w:line="240" w:lineRule="auto"/>
        <w:jc w:val="center"/>
        <w:rPr>
          <w:b/>
          <w:sz w:val="52"/>
          <w:szCs w:val="52"/>
        </w:rPr>
      </w:pPr>
    </w:p>
    <w:p w14:paraId="268C2144" w14:textId="77777777" w:rsidR="00321473" w:rsidRPr="00C22469" w:rsidRDefault="00321473" w:rsidP="007466A1">
      <w:pPr>
        <w:spacing w:line="240" w:lineRule="auto"/>
        <w:jc w:val="center"/>
        <w:rPr>
          <w:b/>
          <w:sz w:val="52"/>
          <w:szCs w:val="52"/>
        </w:rPr>
      </w:pPr>
    </w:p>
    <w:p w14:paraId="68E4E7B2" w14:textId="77777777" w:rsidR="00321473" w:rsidRPr="00C22469" w:rsidRDefault="00321473" w:rsidP="007466A1">
      <w:pPr>
        <w:spacing w:line="240" w:lineRule="auto"/>
        <w:jc w:val="center"/>
        <w:rPr>
          <w:b/>
          <w:sz w:val="52"/>
          <w:szCs w:val="52"/>
        </w:rPr>
      </w:pPr>
    </w:p>
    <w:p w14:paraId="30998822" w14:textId="77777777" w:rsidR="00321473" w:rsidRPr="00C22469" w:rsidRDefault="00321473" w:rsidP="007466A1">
      <w:pPr>
        <w:spacing w:line="240" w:lineRule="auto"/>
        <w:jc w:val="center"/>
        <w:rPr>
          <w:b/>
          <w:sz w:val="52"/>
          <w:szCs w:val="52"/>
        </w:rPr>
      </w:pPr>
    </w:p>
    <w:p w14:paraId="0D084C7B" w14:textId="77777777" w:rsidR="00321473" w:rsidRPr="00C22469" w:rsidRDefault="00321473" w:rsidP="007466A1">
      <w:pPr>
        <w:spacing w:line="240" w:lineRule="auto"/>
        <w:jc w:val="center"/>
        <w:rPr>
          <w:b/>
          <w:sz w:val="52"/>
          <w:szCs w:val="52"/>
        </w:rPr>
      </w:pPr>
    </w:p>
    <w:p w14:paraId="126AD324" w14:textId="77777777" w:rsidR="00321473" w:rsidRPr="00C22469" w:rsidRDefault="00321473" w:rsidP="007466A1">
      <w:pPr>
        <w:spacing w:line="240" w:lineRule="auto"/>
        <w:jc w:val="center"/>
        <w:rPr>
          <w:b/>
          <w:sz w:val="52"/>
          <w:szCs w:val="52"/>
        </w:rPr>
      </w:pPr>
    </w:p>
    <w:p w14:paraId="2732D85B" w14:textId="77777777" w:rsidR="00321473" w:rsidRPr="00C22469" w:rsidRDefault="00321473" w:rsidP="007466A1">
      <w:pPr>
        <w:spacing w:line="240" w:lineRule="auto"/>
        <w:jc w:val="center"/>
        <w:rPr>
          <w:b/>
          <w:sz w:val="52"/>
          <w:szCs w:val="52"/>
        </w:rPr>
      </w:pPr>
    </w:p>
    <w:p w14:paraId="64A2F173" w14:textId="77777777" w:rsidR="00321473" w:rsidRPr="00C22469" w:rsidRDefault="00321473" w:rsidP="007466A1">
      <w:pPr>
        <w:spacing w:line="240" w:lineRule="auto"/>
        <w:jc w:val="center"/>
        <w:rPr>
          <w:b/>
          <w:sz w:val="52"/>
          <w:szCs w:val="52"/>
        </w:rPr>
      </w:pPr>
    </w:p>
    <w:p w14:paraId="5A15B32D" w14:textId="77777777" w:rsidR="00321473" w:rsidRPr="00C22469" w:rsidRDefault="00321473" w:rsidP="007466A1">
      <w:pPr>
        <w:spacing w:line="240" w:lineRule="auto"/>
        <w:jc w:val="center"/>
        <w:rPr>
          <w:b/>
          <w:sz w:val="52"/>
          <w:szCs w:val="52"/>
        </w:rPr>
      </w:pPr>
    </w:p>
    <w:p w14:paraId="0D879C7E" w14:textId="77777777" w:rsidR="00321473" w:rsidRPr="00C22469" w:rsidRDefault="00321473" w:rsidP="007466A1">
      <w:pPr>
        <w:spacing w:line="240" w:lineRule="auto"/>
        <w:jc w:val="center"/>
        <w:rPr>
          <w:b/>
          <w:sz w:val="52"/>
          <w:szCs w:val="52"/>
        </w:rPr>
      </w:pPr>
    </w:p>
    <w:p w14:paraId="268B4AC4" w14:textId="77777777" w:rsidR="00321473" w:rsidRPr="00C22469" w:rsidRDefault="00321473" w:rsidP="007466A1">
      <w:pPr>
        <w:spacing w:line="240" w:lineRule="auto"/>
        <w:jc w:val="center"/>
        <w:rPr>
          <w:b/>
          <w:sz w:val="52"/>
          <w:szCs w:val="52"/>
        </w:rPr>
      </w:pPr>
    </w:p>
    <w:p w14:paraId="48C0157F" w14:textId="77777777" w:rsidR="00321473" w:rsidRPr="00C22469" w:rsidRDefault="00321473" w:rsidP="007466A1">
      <w:pPr>
        <w:spacing w:line="240" w:lineRule="auto"/>
        <w:jc w:val="center"/>
        <w:rPr>
          <w:b/>
          <w:sz w:val="52"/>
          <w:szCs w:val="52"/>
        </w:rPr>
      </w:pPr>
    </w:p>
    <w:p w14:paraId="0C05903E" w14:textId="77777777" w:rsidR="00321473" w:rsidRPr="00C22469" w:rsidRDefault="00321473" w:rsidP="007466A1">
      <w:pPr>
        <w:spacing w:line="240" w:lineRule="auto"/>
        <w:jc w:val="center"/>
        <w:rPr>
          <w:b/>
          <w:sz w:val="52"/>
          <w:szCs w:val="52"/>
        </w:rPr>
      </w:pPr>
    </w:p>
    <w:p w14:paraId="4C7B4B9A" w14:textId="77777777" w:rsidR="00321473" w:rsidRPr="00C22469" w:rsidRDefault="00321473" w:rsidP="007466A1">
      <w:pPr>
        <w:spacing w:line="240" w:lineRule="auto"/>
        <w:jc w:val="center"/>
        <w:rPr>
          <w:b/>
          <w:sz w:val="52"/>
          <w:szCs w:val="52"/>
        </w:rPr>
      </w:pPr>
    </w:p>
    <w:p w14:paraId="31102BD0" w14:textId="77777777" w:rsidR="00321473" w:rsidRPr="00C22469" w:rsidRDefault="00321473" w:rsidP="007466A1">
      <w:pPr>
        <w:spacing w:line="240" w:lineRule="auto"/>
        <w:jc w:val="center"/>
        <w:rPr>
          <w:b/>
          <w:sz w:val="52"/>
          <w:szCs w:val="52"/>
        </w:rPr>
      </w:pPr>
    </w:p>
    <w:p w14:paraId="546D8E5F" w14:textId="77777777" w:rsidR="00321473" w:rsidRPr="00C22469" w:rsidRDefault="00321473" w:rsidP="007466A1">
      <w:pPr>
        <w:spacing w:line="240" w:lineRule="auto"/>
        <w:jc w:val="center"/>
        <w:rPr>
          <w:b/>
          <w:sz w:val="52"/>
          <w:szCs w:val="52"/>
        </w:rPr>
      </w:pPr>
    </w:p>
    <w:p w14:paraId="21889F02" w14:textId="77777777" w:rsidR="00091ADA" w:rsidRDefault="00F23E94" w:rsidP="0086460C">
      <w:pPr>
        <w:spacing w:line="240" w:lineRule="auto"/>
        <w:jc w:val="center"/>
        <w:rPr>
          <w:b/>
          <w:sz w:val="52"/>
          <w:szCs w:val="52"/>
        </w:rPr>
      </w:pPr>
      <w:r w:rsidRPr="00C22469">
        <w:rPr>
          <w:b/>
          <w:sz w:val="52"/>
          <w:szCs w:val="52"/>
        </w:rPr>
        <w:t xml:space="preserve">NAVODILA </w:t>
      </w:r>
      <w:r w:rsidR="00DE230E" w:rsidRPr="00C22469">
        <w:rPr>
          <w:b/>
          <w:sz w:val="52"/>
          <w:szCs w:val="52"/>
        </w:rPr>
        <w:t xml:space="preserve">ZA PRIPRAVO PONUDBE ZA JAVNO NAROČILO </w:t>
      </w:r>
      <w:r w:rsidR="00990C82" w:rsidRPr="00C22469">
        <w:rPr>
          <w:b/>
          <w:sz w:val="52"/>
          <w:szCs w:val="52"/>
        </w:rPr>
        <w:t xml:space="preserve">PO ODPRTEM POSTOPKU </w:t>
      </w:r>
    </w:p>
    <w:p w14:paraId="6EB54D2E" w14:textId="77777777" w:rsidR="00091ADA" w:rsidRDefault="00990C82" w:rsidP="0086460C">
      <w:pPr>
        <w:spacing w:line="240" w:lineRule="auto"/>
        <w:jc w:val="center"/>
        <w:rPr>
          <w:b/>
          <w:sz w:val="52"/>
          <w:szCs w:val="52"/>
        </w:rPr>
      </w:pPr>
      <w:r w:rsidRPr="00C22469">
        <w:rPr>
          <w:b/>
          <w:sz w:val="52"/>
          <w:szCs w:val="52"/>
        </w:rPr>
        <w:t>Z</w:t>
      </w:r>
      <w:r w:rsidR="00B51380" w:rsidRPr="00C22469">
        <w:rPr>
          <w:b/>
          <w:sz w:val="52"/>
          <w:szCs w:val="52"/>
        </w:rPr>
        <w:t xml:space="preserve"> </w:t>
      </w:r>
      <w:r w:rsidRPr="00C22469">
        <w:rPr>
          <w:b/>
          <w:sz w:val="52"/>
          <w:szCs w:val="52"/>
        </w:rPr>
        <w:t>OZNAKO</w:t>
      </w:r>
      <w:r w:rsidR="0086460C">
        <w:rPr>
          <w:b/>
          <w:sz w:val="52"/>
          <w:szCs w:val="52"/>
        </w:rPr>
        <w:t xml:space="preserve"> </w:t>
      </w:r>
    </w:p>
    <w:p w14:paraId="35DDFB8E" w14:textId="18617AEB" w:rsidR="006C3248" w:rsidRPr="00C22469" w:rsidRDefault="005E6F79" w:rsidP="0086460C">
      <w:pPr>
        <w:spacing w:line="240" w:lineRule="auto"/>
        <w:jc w:val="center"/>
        <w:rPr>
          <w:b/>
          <w:sz w:val="52"/>
          <w:szCs w:val="52"/>
        </w:rPr>
      </w:pPr>
      <w:r>
        <w:rPr>
          <w:b/>
          <w:sz w:val="52"/>
          <w:szCs w:val="52"/>
        </w:rPr>
        <w:t>ODGO-15/2023</w:t>
      </w:r>
    </w:p>
    <w:p w14:paraId="3002CE00" w14:textId="77777777" w:rsidR="00BB1E26" w:rsidRPr="00C22469" w:rsidRDefault="00BB1E26" w:rsidP="007466A1">
      <w:pPr>
        <w:spacing w:line="240" w:lineRule="auto"/>
      </w:pPr>
    </w:p>
    <w:p w14:paraId="76A5A14D" w14:textId="77777777" w:rsidR="00BB1E26" w:rsidRPr="00C22469" w:rsidRDefault="00BB1E26" w:rsidP="007466A1">
      <w:pPr>
        <w:spacing w:line="240" w:lineRule="auto"/>
      </w:pPr>
    </w:p>
    <w:p w14:paraId="4B29F5DE" w14:textId="77777777" w:rsidR="00BB1E26" w:rsidRPr="00C22469" w:rsidRDefault="00BB1E26" w:rsidP="007466A1">
      <w:pPr>
        <w:spacing w:line="240" w:lineRule="auto"/>
      </w:pPr>
    </w:p>
    <w:p w14:paraId="23CA18E5" w14:textId="77777777" w:rsidR="00BB1E26" w:rsidRPr="00C22469" w:rsidRDefault="00BB1E26" w:rsidP="007466A1">
      <w:pPr>
        <w:spacing w:line="240" w:lineRule="auto"/>
      </w:pPr>
    </w:p>
    <w:p w14:paraId="1B29DB77" w14:textId="77777777" w:rsidR="00BB1E26" w:rsidRPr="00C22469" w:rsidRDefault="00BB1E26" w:rsidP="007466A1">
      <w:pPr>
        <w:spacing w:line="240" w:lineRule="auto"/>
      </w:pPr>
    </w:p>
    <w:p w14:paraId="2FD528A4" w14:textId="77777777" w:rsidR="00BB1E26" w:rsidRPr="00C22469" w:rsidRDefault="00BB1E26" w:rsidP="007466A1">
      <w:pPr>
        <w:spacing w:line="240" w:lineRule="auto"/>
      </w:pPr>
    </w:p>
    <w:p w14:paraId="1F84EF33" w14:textId="77777777" w:rsidR="003E2908" w:rsidRPr="00C22469" w:rsidRDefault="003E2908" w:rsidP="007466A1">
      <w:pPr>
        <w:spacing w:line="240" w:lineRule="auto"/>
      </w:pPr>
    </w:p>
    <w:p w14:paraId="49D94647" w14:textId="77777777" w:rsidR="003E2908" w:rsidRPr="00C22469" w:rsidRDefault="003E2908" w:rsidP="007466A1">
      <w:pPr>
        <w:spacing w:line="240" w:lineRule="auto"/>
      </w:pPr>
    </w:p>
    <w:p w14:paraId="2F69E7F6" w14:textId="77777777" w:rsidR="003E2908" w:rsidRPr="00C22469" w:rsidRDefault="003E2908" w:rsidP="007466A1">
      <w:pPr>
        <w:spacing w:line="240" w:lineRule="auto"/>
      </w:pPr>
    </w:p>
    <w:p w14:paraId="0CF49DDD" w14:textId="77777777" w:rsidR="00F6023E" w:rsidRPr="00C22469"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C22469" w:rsidRDefault="00F6023E" w:rsidP="007466A1">
      <w:pPr>
        <w:spacing w:line="240" w:lineRule="auto"/>
        <w:rPr>
          <w:lang w:eastAsia="sl-SI"/>
        </w:rPr>
      </w:pPr>
    </w:p>
    <w:p w14:paraId="30400BD4" w14:textId="77777777" w:rsidR="00F6023E" w:rsidRPr="00C22469" w:rsidRDefault="00F6023E" w:rsidP="007466A1">
      <w:pPr>
        <w:spacing w:line="240" w:lineRule="auto"/>
        <w:rPr>
          <w:lang w:eastAsia="sl-SI"/>
        </w:rPr>
      </w:pPr>
    </w:p>
    <w:p w14:paraId="2412A2E0" w14:textId="77777777" w:rsidR="00F6023E" w:rsidRPr="00C22469" w:rsidRDefault="00F6023E" w:rsidP="007466A1">
      <w:pPr>
        <w:spacing w:line="240" w:lineRule="auto"/>
        <w:rPr>
          <w:lang w:eastAsia="sl-SI"/>
        </w:rPr>
      </w:pPr>
    </w:p>
    <w:p w14:paraId="79FF4390" w14:textId="77777777" w:rsidR="00F6023E" w:rsidRPr="00C22469" w:rsidRDefault="00F6023E" w:rsidP="007466A1">
      <w:pPr>
        <w:spacing w:line="240" w:lineRule="auto"/>
        <w:rPr>
          <w:lang w:eastAsia="sl-SI"/>
        </w:rPr>
      </w:pPr>
    </w:p>
    <w:p w14:paraId="50CFE37F" w14:textId="77777777" w:rsidR="008F44C4" w:rsidRPr="00C22469" w:rsidRDefault="008F44C4" w:rsidP="007466A1">
      <w:pPr>
        <w:spacing w:line="240" w:lineRule="auto"/>
        <w:rPr>
          <w:lang w:eastAsia="sl-SI"/>
        </w:rPr>
      </w:pPr>
    </w:p>
    <w:p w14:paraId="52576676" w14:textId="77777777" w:rsidR="008F44C4" w:rsidRPr="00C22469" w:rsidRDefault="008F44C4" w:rsidP="007466A1">
      <w:pPr>
        <w:spacing w:line="240" w:lineRule="auto"/>
        <w:rPr>
          <w:lang w:eastAsia="sl-SI"/>
        </w:rPr>
      </w:pPr>
    </w:p>
    <w:p w14:paraId="7E02A936" w14:textId="77777777" w:rsidR="008F44C4" w:rsidRPr="00C22469" w:rsidRDefault="008F44C4" w:rsidP="007466A1">
      <w:pPr>
        <w:spacing w:line="240" w:lineRule="auto"/>
        <w:rPr>
          <w:lang w:eastAsia="sl-SI"/>
        </w:rPr>
      </w:pPr>
    </w:p>
    <w:p w14:paraId="47226F7B" w14:textId="77777777" w:rsidR="000A1ADC" w:rsidRPr="00C22469" w:rsidRDefault="000A1ADC" w:rsidP="007466A1">
      <w:pPr>
        <w:spacing w:line="240" w:lineRule="auto"/>
        <w:rPr>
          <w:lang w:eastAsia="sl-SI"/>
        </w:rPr>
      </w:pPr>
    </w:p>
    <w:p w14:paraId="0F1BAD0F" w14:textId="77777777" w:rsidR="000A1ADC" w:rsidRPr="00C22469" w:rsidRDefault="000A1ADC" w:rsidP="007466A1">
      <w:pPr>
        <w:spacing w:line="240" w:lineRule="auto"/>
        <w:rPr>
          <w:lang w:eastAsia="sl-SI"/>
        </w:rPr>
      </w:pPr>
    </w:p>
    <w:p w14:paraId="33CAD717" w14:textId="77777777" w:rsidR="000A1ADC" w:rsidRPr="00C22469" w:rsidRDefault="000A1ADC" w:rsidP="007466A1">
      <w:pPr>
        <w:spacing w:line="240" w:lineRule="auto"/>
        <w:rPr>
          <w:lang w:eastAsia="sl-SI"/>
        </w:rPr>
      </w:pPr>
    </w:p>
    <w:p w14:paraId="07AA6181" w14:textId="77777777" w:rsidR="00D46C96" w:rsidRPr="00C22469" w:rsidRDefault="00D46C96" w:rsidP="007466A1">
      <w:pPr>
        <w:spacing w:line="240" w:lineRule="auto"/>
        <w:rPr>
          <w:lang w:eastAsia="sl-SI"/>
        </w:rPr>
      </w:pPr>
    </w:p>
    <w:p w14:paraId="2E6B44AB" w14:textId="77777777" w:rsidR="000A1ADC" w:rsidRPr="00C22469" w:rsidRDefault="000A1ADC" w:rsidP="007466A1">
      <w:pPr>
        <w:spacing w:line="240" w:lineRule="auto"/>
        <w:rPr>
          <w:lang w:eastAsia="sl-SI"/>
        </w:rPr>
      </w:pPr>
    </w:p>
    <w:p w14:paraId="64360D70" w14:textId="77777777" w:rsidR="008F44C4" w:rsidRPr="00C22469" w:rsidRDefault="008F44C4" w:rsidP="007466A1">
      <w:pPr>
        <w:spacing w:line="240" w:lineRule="auto"/>
        <w:rPr>
          <w:lang w:eastAsia="sl-SI"/>
        </w:rPr>
      </w:pPr>
    </w:p>
    <w:p w14:paraId="2977BC7A" w14:textId="7A982CCC" w:rsidR="000221E2" w:rsidRPr="00C22469" w:rsidRDefault="000221E2" w:rsidP="007466A1">
      <w:pPr>
        <w:spacing w:line="240" w:lineRule="auto"/>
        <w:rPr>
          <w:lang w:eastAsia="sl-SI"/>
        </w:rPr>
      </w:pPr>
    </w:p>
    <w:p w14:paraId="3AFB7F2D" w14:textId="336C2AD8" w:rsidR="00676494" w:rsidRDefault="00676494" w:rsidP="007466A1">
      <w:pPr>
        <w:spacing w:line="240" w:lineRule="auto"/>
        <w:rPr>
          <w:lang w:eastAsia="sl-SI"/>
        </w:rPr>
      </w:pPr>
    </w:p>
    <w:p w14:paraId="57B476A3" w14:textId="413820B5" w:rsidR="00F43B16" w:rsidRDefault="00F43B16" w:rsidP="007466A1">
      <w:pPr>
        <w:spacing w:line="240" w:lineRule="auto"/>
        <w:rPr>
          <w:lang w:eastAsia="sl-SI"/>
        </w:rPr>
      </w:pPr>
    </w:p>
    <w:p w14:paraId="214BA343" w14:textId="77777777" w:rsidR="00F43B16" w:rsidRPr="00C22469" w:rsidRDefault="00F43B16" w:rsidP="007466A1">
      <w:pPr>
        <w:spacing w:line="240" w:lineRule="auto"/>
        <w:rPr>
          <w:lang w:eastAsia="sl-SI"/>
        </w:rPr>
      </w:pPr>
    </w:p>
    <w:p w14:paraId="178BABA5" w14:textId="6444A418" w:rsidR="00676494" w:rsidRPr="00C22469" w:rsidRDefault="00676494" w:rsidP="007466A1">
      <w:pPr>
        <w:spacing w:line="240" w:lineRule="auto"/>
        <w:rPr>
          <w:lang w:eastAsia="sl-SI"/>
        </w:rPr>
      </w:pPr>
    </w:p>
    <w:p w14:paraId="38580DAD" w14:textId="25118156" w:rsidR="00676494" w:rsidRPr="00C22469" w:rsidRDefault="00676494" w:rsidP="007466A1">
      <w:pPr>
        <w:spacing w:line="240" w:lineRule="auto"/>
        <w:rPr>
          <w:lang w:eastAsia="sl-SI"/>
        </w:rPr>
      </w:pPr>
    </w:p>
    <w:p w14:paraId="71865967" w14:textId="77777777" w:rsidR="00D65E75" w:rsidRPr="00D026F5" w:rsidRDefault="009B3F0C" w:rsidP="00D34431">
      <w:pPr>
        <w:pStyle w:val="NaslovTOC"/>
        <w:spacing w:before="60" w:after="60" w:line="240" w:lineRule="auto"/>
        <w:rPr>
          <w:rFonts w:ascii="Arial" w:hAnsi="Arial" w:cs="Arial"/>
          <w:b w:val="0"/>
          <w:color w:val="auto"/>
          <w:sz w:val="20"/>
          <w:szCs w:val="20"/>
        </w:rPr>
      </w:pPr>
      <w:r w:rsidRPr="00D026F5">
        <w:rPr>
          <w:rFonts w:ascii="Arial" w:hAnsi="Arial" w:cs="Arial"/>
          <w:b w:val="0"/>
          <w:color w:val="auto"/>
          <w:sz w:val="20"/>
          <w:szCs w:val="20"/>
        </w:rPr>
        <w:lastRenderedPageBreak/>
        <w:t>KAZALO</w:t>
      </w:r>
    </w:p>
    <w:p w14:paraId="3B86D261" w14:textId="77777777" w:rsidR="00440387" w:rsidRPr="00000B1E" w:rsidRDefault="00440387">
      <w:pPr>
        <w:pStyle w:val="Kazalovsebine1"/>
        <w:rPr>
          <w:rFonts w:ascii="Arial" w:hAnsi="Arial" w:cs="Arial"/>
        </w:rPr>
      </w:pPr>
    </w:p>
    <w:p w14:paraId="4AA56816" w14:textId="4C88FFA2" w:rsidR="00405653" w:rsidRPr="00000B1E" w:rsidRDefault="009B3F0C">
      <w:pPr>
        <w:pStyle w:val="Kazalovsebine1"/>
        <w:rPr>
          <w:rFonts w:ascii="Arial" w:eastAsiaTheme="minorEastAsia" w:hAnsi="Arial" w:cs="Arial"/>
          <w:b w:val="0"/>
          <w:bCs w:val="0"/>
          <w:caps w:val="0"/>
          <w:noProof/>
          <w:sz w:val="22"/>
          <w:szCs w:val="22"/>
          <w:lang w:eastAsia="sl-SI"/>
        </w:rPr>
      </w:pPr>
      <w:r w:rsidRPr="00000B1E">
        <w:rPr>
          <w:rFonts w:ascii="Arial" w:hAnsi="Arial" w:cs="Arial"/>
        </w:rPr>
        <w:fldChar w:fldCharType="begin"/>
      </w:r>
      <w:r w:rsidRPr="00000B1E">
        <w:rPr>
          <w:rFonts w:ascii="Arial" w:hAnsi="Arial" w:cs="Arial"/>
        </w:rPr>
        <w:instrText xml:space="preserve"> TOC \o "1-5" \h \z \u </w:instrText>
      </w:r>
      <w:r w:rsidRPr="00000B1E">
        <w:rPr>
          <w:rFonts w:ascii="Arial" w:hAnsi="Arial" w:cs="Arial"/>
        </w:rPr>
        <w:fldChar w:fldCharType="separate"/>
      </w:r>
      <w:hyperlink w:anchor="_Toc142647725" w:history="1">
        <w:r w:rsidR="00405653" w:rsidRPr="00000B1E">
          <w:rPr>
            <w:rStyle w:val="Hiperpovezava"/>
            <w:rFonts w:ascii="Arial" w:hAnsi="Arial" w:cs="Arial"/>
            <w:noProof/>
            <w:lang w:eastAsia="ar-SA"/>
          </w:rPr>
          <w:t>1.</w:t>
        </w:r>
        <w:r w:rsidR="00405653" w:rsidRPr="00000B1E">
          <w:rPr>
            <w:rFonts w:ascii="Arial" w:eastAsiaTheme="minorEastAsia" w:hAnsi="Arial" w:cs="Arial"/>
            <w:b w:val="0"/>
            <w:bCs w:val="0"/>
            <w:caps w:val="0"/>
            <w:noProof/>
            <w:sz w:val="22"/>
            <w:szCs w:val="22"/>
            <w:lang w:eastAsia="sl-SI"/>
          </w:rPr>
          <w:tab/>
        </w:r>
        <w:r w:rsidR="00405653" w:rsidRPr="00000B1E">
          <w:rPr>
            <w:rStyle w:val="Hiperpovezava"/>
            <w:rFonts w:ascii="Arial" w:hAnsi="Arial" w:cs="Arial"/>
            <w:noProof/>
            <w:lang w:eastAsia="ar-SA"/>
          </w:rPr>
          <w:t>NAROČNIK</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_Toc142647725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4</w:t>
        </w:r>
        <w:r w:rsidR="00405653" w:rsidRPr="00000B1E">
          <w:rPr>
            <w:rFonts w:ascii="Arial" w:hAnsi="Arial" w:cs="Arial"/>
            <w:noProof/>
            <w:webHidden/>
          </w:rPr>
          <w:fldChar w:fldCharType="end"/>
        </w:r>
      </w:hyperlink>
    </w:p>
    <w:p w14:paraId="4696F15A" w14:textId="269A5557" w:rsidR="00405653" w:rsidRPr="00000B1E" w:rsidRDefault="00A90594">
      <w:pPr>
        <w:pStyle w:val="Kazalovsebine1"/>
        <w:rPr>
          <w:rFonts w:ascii="Arial" w:eastAsiaTheme="minorEastAsia" w:hAnsi="Arial" w:cs="Arial"/>
          <w:b w:val="0"/>
          <w:bCs w:val="0"/>
          <w:caps w:val="0"/>
          <w:noProof/>
          <w:sz w:val="22"/>
          <w:szCs w:val="22"/>
          <w:lang w:eastAsia="sl-SI"/>
        </w:rPr>
      </w:pPr>
      <w:hyperlink w:anchor="_Toc142647726" w:history="1">
        <w:r w:rsidR="00405653" w:rsidRPr="00000B1E">
          <w:rPr>
            <w:rStyle w:val="Hiperpovezava"/>
            <w:rFonts w:ascii="Arial" w:hAnsi="Arial" w:cs="Arial"/>
            <w:noProof/>
          </w:rPr>
          <w:t>2.</w:t>
        </w:r>
        <w:r w:rsidR="00405653" w:rsidRPr="00000B1E">
          <w:rPr>
            <w:rFonts w:ascii="Arial" w:eastAsiaTheme="minorEastAsia" w:hAnsi="Arial" w:cs="Arial"/>
            <w:b w:val="0"/>
            <w:bCs w:val="0"/>
            <w:caps w:val="0"/>
            <w:noProof/>
            <w:sz w:val="22"/>
            <w:szCs w:val="22"/>
            <w:lang w:eastAsia="sl-SI"/>
          </w:rPr>
          <w:tab/>
        </w:r>
        <w:r w:rsidR="00405653" w:rsidRPr="00000B1E">
          <w:rPr>
            <w:rStyle w:val="Hiperpovezava"/>
            <w:rFonts w:ascii="Arial" w:hAnsi="Arial" w:cs="Arial"/>
            <w:noProof/>
            <w:lang w:eastAsia="ar-SA"/>
          </w:rPr>
          <w:t>OZNAKA</w:t>
        </w:r>
        <w:r w:rsidR="00405653" w:rsidRPr="00000B1E">
          <w:rPr>
            <w:rStyle w:val="Hiperpovezava"/>
            <w:rFonts w:ascii="Arial" w:hAnsi="Arial" w:cs="Arial"/>
            <w:noProof/>
          </w:rPr>
          <w:t xml:space="preserve"> IN PREDMET JAVNEGA NAROČILA</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_Toc142647726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4</w:t>
        </w:r>
        <w:r w:rsidR="00405653" w:rsidRPr="00000B1E">
          <w:rPr>
            <w:rFonts w:ascii="Arial" w:hAnsi="Arial" w:cs="Arial"/>
            <w:noProof/>
            <w:webHidden/>
          </w:rPr>
          <w:fldChar w:fldCharType="end"/>
        </w:r>
      </w:hyperlink>
    </w:p>
    <w:p w14:paraId="27B5EFF9" w14:textId="63ED92BD" w:rsidR="00405653" w:rsidRPr="00000B1E" w:rsidRDefault="00A90594">
      <w:pPr>
        <w:pStyle w:val="Kazalovsebine2"/>
        <w:rPr>
          <w:rFonts w:ascii="Arial" w:eastAsiaTheme="minorEastAsia" w:hAnsi="Arial" w:cs="Arial"/>
          <w:smallCaps w:val="0"/>
          <w:noProof/>
          <w:sz w:val="22"/>
          <w:szCs w:val="22"/>
          <w:lang w:eastAsia="sl-SI"/>
        </w:rPr>
      </w:pPr>
      <w:hyperlink w:anchor="_Toc142647727" w:history="1">
        <w:r w:rsidR="00405653" w:rsidRPr="00000B1E">
          <w:rPr>
            <w:rStyle w:val="Hiperpovezava"/>
            <w:rFonts w:ascii="Arial" w:hAnsi="Arial" w:cs="Arial"/>
            <w:noProof/>
            <w:lang w:eastAsia="ar-SA"/>
          </w:rPr>
          <w:t>2.1</w:t>
        </w:r>
        <w:r w:rsidR="00405653" w:rsidRPr="00000B1E">
          <w:rPr>
            <w:rFonts w:ascii="Arial" w:eastAsiaTheme="minorEastAsia" w:hAnsi="Arial" w:cs="Arial"/>
            <w:smallCaps w:val="0"/>
            <w:noProof/>
            <w:sz w:val="22"/>
            <w:szCs w:val="22"/>
            <w:lang w:eastAsia="sl-SI"/>
          </w:rPr>
          <w:tab/>
        </w:r>
        <w:r w:rsidR="00405653" w:rsidRPr="00000B1E">
          <w:rPr>
            <w:rStyle w:val="Hiperpovezava"/>
            <w:rFonts w:ascii="Arial" w:hAnsi="Arial" w:cs="Arial"/>
            <w:noProof/>
            <w:lang w:eastAsia="ar-SA"/>
          </w:rPr>
          <w:t>Zahteve naročnika za predmet javnega naročila</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_Toc142647727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4</w:t>
        </w:r>
        <w:r w:rsidR="00405653" w:rsidRPr="00000B1E">
          <w:rPr>
            <w:rFonts w:ascii="Arial" w:hAnsi="Arial" w:cs="Arial"/>
            <w:noProof/>
            <w:webHidden/>
          </w:rPr>
          <w:fldChar w:fldCharType="end"/>
        </w:r>
      </w:hyperlink>
    </w:p>
    <w:p w14:paraId="09C3FAFA" w14:textId="58E1241A" w:rsidR="00405653" w:rsidRPr="00000B1E" w:rsidRDefault="00A90594">
      <w:pPr>
        <w:pStyle w:val="Kazalovsebine1"/>
        <w:rPr>
          <w:rFonts w:ascii="Arial" w:eastAsiaTheme="minorEastAsia" w:hAnsi="Arial" w:cs="Arial"/>
          <w:b w:val="0"/>
          <w:bCs w:val="0"/>
          <w:caps w:val="0"/>
          <w:noProof/>
          <w:sz w:val="22"/>
          <w:szCs w:val="22"/>
          <w:lang w:eastAsia="sl-SI"/>
        </w:rPr>
      </w:pPr>
      <w:hyperlink w:anchor="_Toc142647728" w:history="1">
        <w:r w:rsidR="00405653" w:rsidRPr="00000B1E">
          <w:rPr>
            <w:rStyle w:val="Hiperpovezava"/>
            <w:rFonts w:ascii="Arial" w:hAnsi="Arial" w:cs="Arial"/>
            <w:noProof/>
            <w:lang w:eastAsia="ar-SA"/>
          </w:rPr>
          <w:t>3.</w:t>
        </w:r>
        <w:r w:rsidR="00405653" w:rsidRPr="00000B1E">
          <w:rPr>
            <w:rFonts w:ascii="Arial" w:eastAsiaTheme="minorEastAsia" w:hAnsi="Arial" w:cs="Arial"/>
            <w:b w:val="0"/>
            <w:bCs w:val="0"/>
            <w:caps w:val="0"/>
            <w:noProof/>
            <w:sz w:val="22"/>
            <w:szCs w:val="22"/>
            <w:lang w:eastAsia="sl-SI"/>
          </w:rPr>
          <w:tab/>
        </w:r>
        <w:r w:rsidR="00405653" w:rsidRPr="00000B1E">
          <w:rPr>
            <w:rStyle w:val="Hiperpovezava"/>
            <w:rFonts w:ascii="Arial" w:hAnsi="Arial" w:cs="Arial"/>
            <w:noProof/>
            <w:lang w:eastAsia="ar-SA"/>
          </w:rPr>
          <w:t>NAČIN ODDAJE JAVNEGA NAROČILA</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_Toc142647728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5</w:t>
        </w:r>
        <w:r w:rsidR="00405653" w:rsidRPr="00000B1E">
          <w:rPr>
            <w:rFonts w:ascii="Arial" w:hAnsi="Arial" w:cs="Arial"/>
            <w:noProof/>
            <w:webHidden/>
          </w:rPr>
          <w:fldChar w:fldCharType="end"/>
        </w:r>
      </w:hyperlink>
    </w:p>
    <w:p w14:paraId="3E80024A" w14:textId="033A28C0" w:rsidR="00405653" w:rsidRPr="00000B1E" w:rsidRDefault="00A90594">
      <w:pPr>
        <w:pStyle w:val="Kazalovsebine1"/>
        <w:rPr>
          <w:rFonts w:ascii="Arial" w:eastAsiaTheme="minorEastAsia" w:hAnsi="Arial" w:cs="Arial"/>
          <w:b w:val="0"/>
          <w:bCs w:val="0"/>
          <w:caps w:val="0"/>
          <w:noProof/>
          <w:sz w:val="22"/>
          <w:szCs w:val="22"/>
          <w:lang w:eastAsia="sl-SI"/>
        </w:rPr>
      </w:pPr>
      <w:hyperlink w:anchor="_Toc142647729" w:history="1">
        <w:r w:rsidR="00405653" w:rsidRPr="00000B1E">
          <w:rPr>
            <w:rStyle w:val="Hiperpovezava"/>
            <w:rFonts w:ascii="Arial" w:hAnsi="Arial" w:cs="Arial"/>
            <w:noProof/>
          </w:rPr>
          <w:t>4.</w:t>
        </w:r>
        <w:r w:rsidR="00405653" w:rsidRPr="00000B1E">
          <w:rPr>
            <w:rFonts w:ascii="Arial" w:eastAsiaTheme="minorEastAsia" w:hAnsi="Arial" w:cs="Arial"/>
            <w:b w:val="0"/>
            <w:bCs w:val="0"/>
            <w:caps w:val="0"/>
            <w:noProof/>
            <w:sz w:val="22"/>
            <w:szCs w:val="22"/>
            <w:lang w:eastAsia="sl-SI"/>
          </w:rPr>
          <w:tab/>
        </w:r>
        <w:r w:rsidR="00405653" w:rsidRPr="00000B1E">
          <w:rPr>
            <w:rStyle w:val="Hiperpovezava"/>
            <w:rFonts w:ascii="Arial" w:hAnsi="Arial" w:cs="Arial"/>
            <w:noProof/>
          </w:rPr>
          <w:t xml:space="preserve">ROK IN </w:t>
        </w:r>
        <w:r w:rsidR="00405653" w:rsidRPr="00000B1E">
          <w:rPr>
            <w:rStyle w:val="Hiperpovezava"/>
            <w:rFonts w:ascii="Arial" w:hAnsi="Arial" w:cs="Arial"/>
            <w:noProof/>
            <w:lang w:eastAsia="ar-SA"/>
          </w:rPr>
          <w:t>NAČIN</w:t>
        </w:r>
        <w:r w:rsidR="00405653" w:rsidRPr="00000B1E">
          <w:rPr>
            <w:rStyle w:val="Hiperpovezava"/>
            <w:rFonts w:ascii="Arial" w:hAnsi="Arial" w:cs="Arial"/>
            <w:noProof/>
          </w:rPr>
          <w:t xml:space="preserve"> PREDLOŽITVE PONUDBE</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_Toc142647729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5</w:t>
        </w:r>
        <w:r w:rsidR="00405653" w:rsidRPr="00000B1E">
          <w:rPr>
            <w:rFonts w:ascii="Arial" w:hAnsi="Arial" w:cs="Arial"/>
            <w:noProof/>
            <w:webHidden/>
          </w:rPr>
          <w:fldChar w:fldCharType="end"/>
        </w:r>
      </w:hyperlink>
    </w:p>
    <w:p w14:paraId="4FE4B6EF" w14:textId="1074DC1C" w:rsidR="00405653" w:rsidRPr="00000B1E" w:rsidRDefault="00A90594">
      <w:pPr>
        <w:pStyle w:val="Kazalovsebine1"/>
        <w:rPr>
          <w:rFonts w:ascii="Arial" w:eastAsiaTheme="minorEastAsia" w:hAnsi="Arial" w:cs="Arial"/>
          <w:b w:val="0"/>
          <w:bCs w:val="0"/>
          <w:caps w:val="0"/>
          <w:noProof/>
          <w:sz w:val="22"/>
          <w:szCs w:val="22"/>
          <w:lang w:eastAsia="sl-SI"/>
        </w:rPr>
      </w:pPr>
      <w:hyperlink w:anchor="_Toc142647730" w:history="1">
        <w:r w:rsidR="00405653" w:rsidRPr="00000B1E">
          <w:rPr>
            <w:rStyle w:val="Hiperpovezava"/>
            <w:rFonts w:ascii="Arial" w:hAnsi="Arial" w:cs="Arial"/>
            <w:noProof/>
          </w:rPr>
          <w:t>5.</w:t>
        </w:r>
        <w:r w:rsidR="00405653" w:rsidRPr="00000B1E">
          <w:rPr>
            <w:rFonts w:ascii="Arial" w:eastAsiaTheme="minorEastAsia" w:hAnsi="Arial" w:cs="Arial"/>
            <w:b w:val="0"/>
            <w:bCs w:val="0"/>
            <w:caps w:val="0"/>
            <w:noProof/>
            <w:sz w:val="22"/>
            <w:szCs w:val="22"/>
            <w:lang w:eastAsia="sl-SI"/>
          </w:rPr>
          <w:tab/>
        </w:r>
        <w:r w:rsidR="00405653" w:rsidRPr="00000B1E">
          <w:rPr>
            <w:rStyle w:val="Hiperpovezava"/>
            <w:rFonts w:ascii="Arial" w:hAnsi="Arial" w:cs="Arial"/>
            <w:noProof/>
          </w:rPr>
          <w:t>INFORMACIJE V ZVEZI Z ODPIRANJEM PONUDB</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_Toc142647730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6</w:t>
        </w:r>
        <w:r w:rsidR="00405653" w:rsidRPr="00000B1E">
          <w:rPr>
            <w:rFonts w:ascii="Arial" w:hAnsi="Arial" w:cs="Arial"/>
            <w:noProof/>
            <w:webHidden/>
          </w:rPr>
          <w:fldChar w:fldCharType="end"/>
        </w:r>
      </w:hyperlink>
    </w:p>
    <w:p w14:paraId="144AD7CD" w14:textId="6341BAFD" w:rsidR="00405653" w:rsidRPr="00000B1E" w:rsidRDefault="00A90594">
      <w:pPr>
        <w:pStyle w:val="Kazalovsebine1"/>
        <w:rPr>
          <w:rFonts w:ascii="Arial" w:eastAsiaTheme="minorEastAsia" w:hAnsi="Arial" w:cs="Arial"/>
          <w:b w:val="0"/>
          <w:bCs w:val="0"/>
          <w:caps w:val="0"/>
          <w:noProof/>
          <w:sz w:val="22"/>
          <w:szCs w:val="22"/>
          <w:lang w:eastAsia="sl-SI"/>
        </w:rPr>
      </w:pPr>
      <w:hyperlink w:anchor="_Toc142647731" w:history="1">
        <w:r w:rsidR="00405653" w:rsidRPr="00000B1E">
          <w:rPr>
            <w:rStyle w:val="Hiperpovezava"/>
            <w:rFonts w:ascii="Arial" w:hAnsi="Arial" w:cs="Arial"/>
            <w:noProof/>
          </w:rPr>
          <w:t>6.</w:t>
        </w:r>
        <w:r w:rsidR="00405653" w:rsidRPr="00000B1E">
          <w:rPr>
            <w:rFonts w:ascii="Arial" w:eastAsiaTheme="minorEastAsia" w:hAnsi="Arial" w:cs="Arial"/>
            <w:b w:val="0"/>
            <w:bCs w:val="0"/>
            <w:caps w:val="0"/>
            <w:noProof/>
            <w:sz w:val="22"/>
            <w:szCs w:val="22"/>
            <w:lang w:eastAsia="sl-SI"/>
          </w:rPr>
          <w:tab/>
        </w:r>
        <w:r w:rsidR="00405653" w:rsidRPr="00000B1E">
          <w:rPr>
            <w:rStyle w:val="Hiperpovezava"/>
            <w:rFonts w:ascii="Arial" w:hAnsi="Arial" w:cs="Arial"/>
            <w:noProof/>
          </w:rPr>
          <w:t>PRAVNA PODLAGA</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_Toc142647731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6</w:t>
        </w:r>
        <w:r w:rsidR="00405653" w:rsidRPr="00000B1E">
          <w:rPr>
            <w:rFonts w:ascii="Arial" w:hAnsi="Arial" w:cs="Arial"/>
            <w:noProof/>
            <w:webHidden/>
          </w:rPr>
          <w:fldChar w:fldCharType="end"/>
        </w:r>
      </w:hyperlink>
    </w:p>
    <w:p w14:paraId="1645994F" w14:textId="5BC7C26F" w:rsidR="00405653" w:rsidRPr="00000B1E" w:rsidRDefault="00A90594">
      <w:pPr>
        <w:pStyle w:val="Kazalovsebine1"/>
        <w:rPr>
          <w:rFonts w:ascii="Arial" w:eastAsiaTheme="minorEastAsia" w:hAnsi="Arial" w:cs="Arial"/>
          <w:b w:val="0"/>
          <w:bCs w:val="0"/>
          <w:caps w:val="0"/>
          <w:noProof/>
          <w:sz w:val="22"/>
          <w:szCs w:val="22"/>
          <w:lang w:eastAsia="sl-SI"/>
        </w:rPr>
      </w:pPr>
      <w:hyperlink w:anchor="_Toc142647732" w:history="1">
        <w:r w:rsidR="00405653" w:rsidRPr="00000B1E">
          <w:rPr>
            <w:rStyle w:val="Hiperpovezava"/>
            <w:rFonts w:ascii="Arial" w:hAnsi="Arial" w:cs="Arial"/>
            <w:noProof/>
          </w:rPr>
          <w:t>7.</w:t>
        </w:r>
        <w:r w:rsidR="00405653" w:rsidRPr="00000B1E">
          <w:rPr>
            <w:rFonts w:ascii="Arial" w:eastAsiaTheme="minorEastAsia" w:hAnsi="Arial" w:cs="Arial"/>
            <w:b w:val="0"/>
            <w:bCs w:val="0"/>
            <w:caps w:val="0"/>
            <w:noProof/>
            <w:sz w:val="22"/>
            <w:szCs w:val="22"/>
            <w:lang w:eastAsia="sl-SI"/>
          </w:rPr>
          <w:tab/>
        </w:r>
        <w:r w:rsidR="00405653" w:rsidRPr="00000B1E">
          <w:rPr>
            <w:rStyle w:val="Hiperpovezava"/>
            <w:rFonts w:ascii="Arial" w:hAnsi="Arial" w:cs="Arial"/>
            <w:noProof/>
          </w:rPr>
          <w:t>TEMELJNA PRAVILA ZA DOSTOP, OBVESTILA IN POJASNILA V ZVEZI Z DOKUMENTACIJO predmetnega naročila</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_Toc142647732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6</w:t>
        </w:r>
        <w:r w:rsidR="00405653" w:rsidRPr="00000B1E">
          <w:rPr>
            <w:rFonts w:ascii="Arial" w:hAnsi="Arial" w:cs="Arial"/>
            <w:noProof/>
            <w:webHidden/>
          </w:rPr>
          <w:fldChar w:fldCharType="end"/>
        </w:r>
      </w:hyperlink>
    </w:p>
    <w:p w14:paraId="07172A45" w14:textId="6507D94F" w:rsidR="00405653" w:rsidRPr="00000B1E" w:rsidRDefault="00A90594">
      <w:pPr>
        <w:pStyle w:val="Kazalovsebine2"/>
        <w:rPr>
          <w:rFonts w:ascii="Arial" w:eastAsiaTheme="minorEastAsia" w:hAnsi="Arial" w:cs="Arial"/>
          <w:smallCaps w:val="0"/>
          <w:noProof/>
          <w:sz w:val="22"/>
          <w:szCs w:val="22"/>
          <w:lang w:eastAsia="sl-SI"/>
        </w:rPr>
      </w:pPr>
      <w:hyperlink w:anchor="_Toc142647733" w:history="1">
        <w:r w:rsidR="00405653" w:rsidRPr="00000B1E">
          <w:rPr>
            <w:rStyle w:val="Hiperpovezava"/>
            <w:rFonts w:ascii="Arial" w:hAnsi="Arial" w:cs="Arial"/>
            <w:noProof/>
            <w:lang w:eastAsia="ar-SA"/>
          </w:rPr>
          <w:t>7.1</w:t>
        </w:r>
        <w:r w:rsidR="00405653" w:rsidRPr="00000B1E">
          <w:rPr>
            <w:rFonts w:ascii="Arial" w:eastAsiaTheme="minorEastAsia" w:hAnsi="Arial" w:cs="Arial"/>
            <w:smallCaps w:val="0"/>
            <w:noProof/>
            <w:sz w:val="22"/>
            <w:szCs w:val="22"/>
            <w:lang w:eastAsia="sl-SI"/>
          </w:rPr>
          <w:tab/>
        </w:r>
        <w:r w:rsidR="00405653" w:rsidRPr="00000B1E">
          <w:rPr>
            <w:rStyle w:val="Hiperpovezava"/>
            <w:rFonts w:ascii="Arial" w:hAnsi="Arial" w:cs="Arial"/>
            <w:noProof/>
            <w:lang w:eastAsia="ar-SA"/>
          </w:rPr>
          <w:t>Dostop do dokumentacije v zvezi z oddajo javnega naročila</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_Toc142647733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6</w:t>
        </w:r>
        <w:r w:rsidR="00405653" w:rsidRPr="00000B1E">
          <w:rPr>
            <w:rFonts w:ascii="Arial" w:hAnsi="Arial" w:cs="Arial"/>
            <w:noProof/>
            <w:webHidden/>
          </w:rPr>
          <w:fldChar w:fldCharType="end"/>
        </w:r>
      </w:hyperlink>
    </w:p>
    <w:p w14:paraId="1EBD3FE2" w14:textId="58A57471" w:rsidR="00405653" w:rsidRPr="00000B1E" w:rsidRDefault="00A90594">
      <w:pPr>
        <w:pStyle w:val="Kazalovsebine2"/>
        <w:rPr>
          <w:rFonts w:ascii="Arial" w:eastAsiaTheme="minorEastAsia" w:hAnsi="Arial" w:cs="Arial"/>
          <w:smallCaps w:val="0"/>
          <w:noProof/>
          <w:sz w:val="22"/>
          <w:szCs w:val="22"/>
          <w:lang w:eastAsia="sl-SI"/>
        </w:rPr>
      </w:pPr>
      <w:hyperlink w:anchor="_Toc142647734" w:history="1">
        <w:r w:rsidR="00405653" w:rsidRPr="00000B1E">
          <w:rPr>
            <w:rStyle w:val="Hiperpovezava"/>
            <w:rFonts w:ascii="Arial" w:hAnsi="Arial" w:cs="Arial"/>
            <w:noProof/>
            <w:lang w:eastAsia="ar-SA"/>
          </w:rPr>
          <w:t>7.2</w:t>
        </w:r>
        <w:r w:rsidR="00405653" w:rsidRPr="00000B1E">
          <w:rPr>
            <w:rFonts w:ascii="Arial" w:eastAsiaTheme="minorEastAsia" w:hAnsi="Arial" w:cs="Arial"/>
            <w:smallCaps w:val="0"/>
            <w:noProof/>
            <w:sz w:val="22"/>
            <w:szCs w:val="22"/>
            <w:lang w:eastAsia="sl-SI"/>
          </w:rPr>
          <w:tab/>
        </w:r>
        <w:r w:rsidR="00405653" w:rsidRPr="00000B1E">
          <w:rPr>
            <w:rStyle w:val="Hiperpovezava"/>
            <w:rFonts w:ascii="Arial" w:hAnsi="Arial" w:cs="Arial"/>
            <w:noProof/>
            <w:lang w:eastAsia="ar-SA"/>
          </w:rPr>
          <w:t>Obvestila in pojasnila v zvezi z dokumentacijo</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_Toc142647734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6</w:t>
        </w:r>
        <w:r w:rsidR="00405653" w:rsidRPr="00000B1E">
          <w:rPr>
            <w:rFonts w:ascii="Arial" w:hAnsi="Arial" w:cs="Arial"/>
            <w:noProof/>
            <w:webHidden/>
          </w:rPr>
          <w:fldChar w:fldCharType="end"/>
        </w:r>
      </w:hyperlink>
    </w:p>
    <w:p w14:paraId="5D487806" w14:textId="06F067F4" w:rsidR="00405653" w:rsidRPr="00000B1E" w:rsidRDefault="00A90594">
      <w:pPr>
        <w:pStyle w:val="Kazalovsebine1"/>
        <w:rPr>
          <w:rFonts w:ascii="Arial" w:eastAsiaTheme="minorEastAsia" w:hAnsi="Arial" w:cs="Arial"/>
          <w:b w:val="0"/>
          <w:bCs w:val="0"/>
          <w:caps w:val="0"/>
          <w:noProof/>
          <w:sz w:val="22"/>
          <w:szCs w:val="22"/>
          <w:lang w:eastAsia="sl-SI"/>
        </w:rPr>
      </w:pPr>
      <w:hyperlink w:anchor="_Toc142647735" w:history="1">
        <w:r w:rsidR="00405653" w:rsidRPr="00000B1E">
          <w:rPr>
            <w:rStyle w:val="Hiperpovezava"/>
            <w:rFonts w:ascii="Arial" w:hAnsi="Arial" w:cs="Arial"/>
            <w:noProof/>
          </w:rPr>
          <w:t>8.</w:t>
        </w:r>
        <w:r w:rsidR="00405653" w:rsidRPr="00000B1E">
          <w:rPr>
            <w:rFonts w:ascii="Arial" w:eastAsiaTheme="minorEastAsia" w:hAnsi="Arial" w:cs="Arial"/>
            <w:b w:val="0"/>
            <w:bCs w:val="0"/>
            <w:caps w:val="0"/>
            <w:noProof/>
            <w:sz w:val="22"/>
            <w:szCs w:val="22"/>
            <w:lang w:eastAsia="sl-SI"/>
          </w:rPr>
          <w:tab/>
        </w:r>
        <w:r w:rsidR="00405653" w:rsidRPr="00000B1E">
          <w:rPr>
            <w:rStyle w:val="Hiperpovezava"/>
            <w:rFonts w:ascii="Arial" w:hAnsi="Arial" w:cs="Arial"/>
            <w:noProof/>
          </w:rPr>
          <w:t xml:space="preserve">SESTAVA </w:t>
        </w:r>
        <w:r w:rsidR="00405653" w:rsidRPr="00000B1E">
          <w:rPr>
            <w:rStyle w:val="Hiperpovezava"/>
            <w:rFonts w:ascii="Arial" w:hAnsi="Arial" w:cs="Arial"/>
            <w:noProof/>
            <w:lang w:eastAsia="ar-SA"/>
          </w:rPr>
          <w:t>DOKUMENTACIJE V ZVEZI Z ODDAJO JAVNEGA NAROČILA</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_Toc142647735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6</w:t>
        </w:r>
        <w:r w:rsidR="00405653" w:rsidRPr="00000B1E">
          <w:rPr>
            <w:rFonts w:ascii="Arial" w:hAnsi="Arial" w:cs="Arial"/>
            <w:noProof/>
            <w:webHidden/>
          </w:rPr>
          <w:fldChar w:fldCharType="end"/>
        </w:r>
      </w:hyperlink>
    </w:p>
    <w:p w14:paraId="40315D7D" w14:textId="4373649E" w:rsidR="00405653" w:rsidRPr="00000B1E" w:rsidRDefault="00A90594">
      <w:pPr>
        <w:pStyle w:val="Kazalovsebine1"/>
        <w:rPr>
          <w:rFonts w:ascii="Arial" w:eastAsiaTheme="minorEastAsia" w:hAnsi="Arial" w:cs="Arial"/>
          <w:b w:val="0"/>
          <w:bCs w:val="0"/>
          <w:caps w:val="0"/>
          <w:noProof/>
          <w:sz w:val="22"/>
          <w:szCs w:val="22"/>
          <w:lang w:eastAsia="sl-SI"/>
        </w:rPr>
      </w:pPr>
      <w:hyperlink w:anchor="_Toc142647736" w:history="1">
        <w:r w:rsidR="00405653" w:rsidRPr="00000B1E">
          <w:rPr>
            <w:rStyle w:val="Hiperpovezava"/>
            <w:rFonts w:ascii="Arial" w:hAnsi="Arial" w:cs="Arial"/>
            <w:noProof/>
          </w:rPr>
          <w:t>9.</w:t>
        </w:r>
        <w:r w:rsidR="00405653" w:rsidRPr="00000B1E">
          <w:rPr>
            <w:rFonts w:ascii="Arial" w:eastAsiaTheme="minorEastAsia" w:hAnsi="Arial" w:cs="Arial"/>
            <w:b w:val="0"/>
            <w:bCs w:val="0"/>
            <w:caps w:val="0"/>
            <w:noProof/>
            <w:sz w:val="22"/>
            <w:szCs w:val="22"/>
            <w:lang w:eastAsia="sl-SI"/>
          </w:rPr>
          <w:tab/>
        </w:r>
        <w:r w:rsidR="00405653" w:rsidRPr="00000B1E">
          <w:rPr>
            <w:rStyle w:val="Hiperpovezava"/>
            <w:rFonts w:ascii="Arial" w:hAnsi="Arial" w:cs="Arial"/>
            <w:noProof/>
          </w:rPr>
          <w:t xml:space="preserve">UGOTAVLJANJE </w:t>
        </w:r>
        <w:r w:rsidR="00405653" w:rsidRPr="00000B1E">
          <w:rPr>
            <w:rStyle w:val="Hiperpovezava"/>
            <w:rFonts w:ascii="Arial" w:hAnsi="Arial" w:cs="Arial"/>
            <w:noProof/>
            <w:lang w:eastAsia="ar-SA"/>
          </w:rPr>
          <w:t>SPOSOBNOSTI ZA SODELOVANJE V POSTOPKU ODDAJE JAVNEGA NAROČILA IN DOKAZILA</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_Toc142647736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7</w:t>
        </w:r>
        <w:r w:rsidR="00405653" w:rsidRPr="00000B1E">
          <w:rPr>
            <w:rFonts w:ascii="Arial" w:hAnsi="Arial" w:cs="Arial"/>
            <w:noProof/>
            <w:webHidden/>
          </w:rPr>
          <w:fldChar w:fldCharType="end"/>
        </w:r>
      </w:hyperlink>
    </w:p>
    <w:p w14:paraId="40DC600C" w14:textId="181F9BAA" w:rsidR="00405653" w:rsidRPr="00000B1E" w:rsidRDefault="00A90594">
      <w:pPr>
        <w:pStyle w:val="Kazalovsebine2"/>
        <w:rPr>
          <w:rFonts w:ascii="Arial" w:eastAsiaTheme="minorEastAsia" w:hAnsi="Arial" w:cs="Arial"/>
          <w:smallCaps w:val="0"/>
          <w:noProof/>
          <w:sz w:val="22"/>
          <w:szCs w:val="22"/>
          <w:lang w:eastAsia="sl-SI"/>
        </w:rPr>
      </w:pPr>
      <w:hyperlink w:anchor="_Toc142647737" w:history="1">
        <w:r w:rsidR="00405653" w:rsidRPr="00000B1E">
          <w:rPr>
            <w:rStyle w:val="Hiperpovezava"/>
            <w:rFonts w:ascii="Arial" w:eastAsia="Arial Unicode MS" w:hAnsi="Arial" w:cs="Arial"/>
            <w:noProof/>
            <w:lang w:eastAsia="ar-SA"/>
          </w:rPr>
          <w:t>9.1</w:t>
        </w:r>
        <w:r w:rsidR="00405653" w:rsidRPr="00000B1E">
          <w:rPr>
            <w:rFonts w:ascii="Arial" w:eastAsiaTheme="minorEastAsia" w:hAnsi="Arial" w:cs="Arial"/>
            <w:smallCaps w:val="0"/>
            <w:noProof/>
            <w:sz w:val="22"/>
            <w:szCs w:val="22"/>
            <w:lang w:eastAsia="sl-SI"/>
          </w:rPr>
          <w:tab/>
        </w:r>
        <w:r w:rsidR="00405653" w:rsidRPr="00000B1E">
          <w:rPr>
            <w:rStyle w:val="Hiperpovezava"/>
            <w:rFonts w:ascii="Arial" w:eastAsia="Arial Unicode MS" w:hAnsi="Arial" w:cs="Arial"/>
            <w:noProof/>
            <w:lang w:eastAsia="ar-SA"/>
          </w:rPr>
          <w:t>Razlogi za izključitev</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_Toc142647737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7</w:t>
        </w:r>
        <w:r w:rsidR="00405653" w:rsidRPr="00000B1E">
          <w:rPr>
            <w:rFonts w:ascii="Arial" w:hAnsi="Arial" w:cs="Arial"/>
            <w:noProof/>
            <w:webHidden/>
          </w:rPr>
          <w:fldChar w:fldCharType="end"/>
        </w:r>
      </w:hyperlink>
    </w:p>
    <w:p w14:paraId="615D8BD1" w14:textId="676FB565" w:rsidR="00405653" w:rsidRPr="00000B1E" w:rsidRDefault="00A90594">
      <w:pPr>
        <w:pStyle w:val="Kazalovsebine2"/>
        <w:rPr>
          <w:rFonts w:ascii="Arial" w:eastAsiaTheme="minorEastAsia" w:hAnsi="Arial" w:cs="Arial"/>
          <w:smallCaps w:val="0"/>
          <w:noProof/>
          <w:sz w:val="22"/>
          <w:szCs w:val="22"/>
          <w:lang w:eastAsia="sl-SI"/>
        </w:rPr>
      </w:pPr>
      <w:hyperlink w:anchor="_Toc142647738" w:history="1">
        <w:r w:rsidR="00405653" w:rsidRPr="00000B1E">
          <w:rPr>
            <w:rStyle w:val="Hiperpovezava"/>
            <w:rFonts w:ascii="Arial" w:eastAsia="Arial Unicode MS" w:hAnsi="Arial" w:cs="Arial"/>
            <w:noProof/>
            <w:lang w:eastAsia="ar-SA"/>
          </w:rPr>
          <w:t>9.2</w:t>
        </w:r>
        <w:r w:rsidR="00405653" w:rsidRPr="00000B1E">
          <w:rPr>
            <w:rFonts w:ascii="Arial" w:eastAsiaTheme="minorEastAsia" w:hAnsi="Arial" w:cs="Arial"/>
            <w:smallCaps w:val="0"/>
            <w:noProof/>
            <w:sz w:val="22"/>
            <w:szCs w:val="22"/>
            <w:lang w:eastAsia="sl-SI"/>
          </w:rPr>
          <w:tab/>
        </w:r>
        <w:r w:rsidR="00405653" w:rsidRPr="00000B1E">
          <w:rPr>
            <w:rStyle w:val="Hiperpovezava"/>
            <w:rFonts w:ascii="Arial" w:eastAsia="Arial Unicode MS" w:hAnsi="Arial" w:cs="Arial"/>
            <w:noProof/>
            <w:lang w:eastAsia="ar-SA"/>
          </w:rPr>
          <w:t>Tehnični pogoji oziroma sposobnost</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_Toc142647738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9</w:t>
        </w:r>
        <w:r w:rsidR="00405653" w:rsidRPr="00000B1E">
          <w:rPr>
            <w:rFonts w:ascii="Arial" w:hAnsi="Arial" w:cs="Arial"/>
            <w:noProof/>
            <w:webHidden/>
          </w:rPr>
          <w:fldChar w:fldCharType="end"/>
        </w:r>
      </w:hyperlink>
    </w:p>
    <w:p w14:paraId="5CC9BA80" w14:textId="27A276A6" w:rsidR="00405653" w:rsidRPr="00000B1E" w:rsidRDefault="00A90594">
      <w:pPr>
        <w:pStyle w:val="Kazalovsebine1"/>
        <w:rPr>
          <w:rFonts w:ascii="Arial" w:eastAsiaTheme="minorEastAsia" w:hAnsi="Arial" w:cs="Arial"/>
          <w:b w:val="0"/>
          <w:bCs w:val="0"/>
          <w:caps w:val="0"/>
          <w:noProof/>
          <w:sz w:val="22"/>
          <w:szCs w:val="22"/>
          <w:lang w:eastAsia="sl-SI"/>
        </w:rPr>
      </w:pPr>
      <w:hyperlink w:anchor="_Toc142647739" w:history="1">
        <w:r w:rsidR="00405653" w:rsidRPr="00000B1E">
          <w:rPr>
            <w:rStyle w:val="Hiperpovezava"/>
            <w:rFonts w:ascii="Arial" w:hAnsi="Arial" w:cs="Arial"/>
            <w:noProof/>
            <w:lang w:eastAsia="ar-SA"/>
          </w:rPr>
          <w:t>10. MERILO</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_Toc142647739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10</w:t>
        </w:r>
        <w:r w:rsidR="00405653" w:rsidRPr="00000B1E">
          <w:rPr>
            <w:rFonts w:ascii="Arial" w:hAnsi="Arial" w:cs="Arial"/>
            <w:noProof/>
            <w:webHidden/>
          </w:rPr>
          <w:fldChar w:fldCharType="end"/>
        </w:r>
      </w:hyperlink>
    </w:p>
    <w:p w14:paraId="420497B7" w14:textId="573B1FCA" w:rsidR="00405653" w:rsidRPr="00000B1E" w:rsidRDefault="00A90594">
      <w:pPr>
        <w:pStyle w:val="Kazalovsebine1"/>
        <w:rPr>
          <w:rFonts w:ascii="Arial" w:eastAsiaTheme="minorEastAsia" w:hAnsi="Arial" w:cs="Arial"/>
          <w:b w:val="0"/>
          <w:bCs w:val="0"/>
          <w:caps w:val="0"/>
          <w:noProof/>
          <w:sz w:val="22"/>
          <w:szCs w:val="22"/>
          <w:lang w:eastAsia="sl-SI"/>
        </w:rPr>
      </w:pPr>
      <w:hyperlink w:anchor="_Toc142647740" w:history="1">
        <w:r w:rsidR="00405653" w:rsidRPr="00000B1E">
          <w:rPr>
            <w:rStyle w:val="Hiperpovezava"/>
            <w:rFonts w:ascii="Arial" w:hAnsi="Arial" w:cs="Arial"/>
            <w:noProof/>
            <w:lang w:eastAsia="sl-SI"/>
          </w:rPr>
          <w:t xml:space="preserve">11. </w:t>
        </w:r>
        <w:r w:rsidR="00405653" w:rsidRPr="00000B1E">
          <w:rPr>
            <w:rStyle w:val="Hiperpovezava"/>
            <w:rFonts w:ascii="Arial" w:hAnsi="Arial" w:cs="Arial"/>
            <w:noProof/>
            <w:lang w:eastAsia="ar-SA"/>
          </w:rPr>
          <w:t>PONUDBA</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_Toc142647740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11</w:t>
        </w:r>
        <w:r w:rsidR="00405653" w:rsidRPr="00000B1E">
          <w:rPr>
            <w:rFonts w:ascii="Arial" w:hAnsi="Arial" w:cs="Arial"/>
            <w:noProof/>
            <w:webHidden/>
          </w:rPr>
          <w:fldChar w:fldCharType="end"/>
        </w:r>
      </w:hyperlink>
    </w:p>
    <w:p w14:paraId="453D31CE" w14:textId="216AFBF6" w:rsidR="00405653" w:rsidRPr="00000B1E" w:rsidRDefault="00A90594">
      <w:pPr>
        <w:pStyle w:val="Kazalovsebine2"/>
        <w:rPr>
          <w:rFonts w:ascii="Arial" w:eastAsiaTheme="minorEastAsia" w:hAnsi="Arial" w:cs="Arial"/>
          <w:smallCaps w:val="0"/>
          <w:noProof/>
          <w:sz w:val="22"/>
          <w:szCs w:val="22"/>
          <w:lang w:eastAsia="sl-SI"/>
        </w:rPr>
      </w:pPr>
      <w:hyperlink w:anchor="_Toc142647741" w:history="1">
        <w:r w:rsidR="00405653" w:rsidRPr="00000B1E">
          <w:rPr>
            <w:rStyle w:val="Hiperpovezava"/>
            <w:rFonts w:ascii="Arial" w:eastAsia="Arial Unicode MS" w:hAnsi="Arial" w:cs="Arial"/>
            <w:noProof/>
            <w:lang w:eastAsia="ar-SA"/>
          </w:rPr>
          <w:t>11.1 Ponudbena dokumentacija</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_Toc142647741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11</w:t>
        </w:r>
        <w:r w:rsidR="00405653" w:rsidRPr="00000B1E">
          <w:rPr>
            <w:rFonts w:ascii="Arial" w:hAnsi="Arial" w:cs="Arial"/>
            <w:noProof/>
            <w:webHidden/>
          </w:rPr>
          <w:fldChar w:fldCharType="end"/>
        </w:r>
      </w:hyperlink>
    </w:p>
    <w:p w14:paraId="57AC7C02" w14:textId="4A47B111" w:rsidR="00405653" w:rsidRPr="00000B1E" w:rsidRDefault="00A90594">
      <w:pPr>
        <w:pStyle w:val="Kazalovsebine2"/>
        <w:rPr>
          <w:rFonts w:ascii="Arial" w:eastAsiaTheme="minorEastAsia" w:hAnsi="Arial" w:cs="Arial"/>
          <w:smallCaps w:val="0"/>
          <w:noProof/>
          <w:sz w:val="22"/>
          <w:szCs w:val="22"/>
          <w:lang w:eastAsia="sl-SI"/>
        </w:rPr>
      </w:pPr>
      <w:hyperlink w:anchor="_Toc142647742" w:history="1">
        <w:r w:rsidR="00405653" w:rsidRPr="00000B1E">
          <w:rPr>
            <w:rStyle w:val="Hiperpovezava"/>
            <w:rFonts w:ascii="Arial" w:eastAsia="Arial Unicode MS" w:hAnsi="Arial" w:cs="Arial"/>
            <w:noProof/>
            <w:lang w:eastAsia="ar-SA"/>
          </w:rPr>
          <w:t>11.2 Sestavljanje ponudbe</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_Toc142647742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11</w:t>
        </w:r>
        <w:r w:rsidR="00405653" w:rsidRPr="00000B1E">
          <w:rPr>
            <w:rFonts w:ascii="Arial" w:hAnsi="Arial" w:cs="Arial"/>
            <w:noProof/>
            <w:webHidden/>
          </w:rPr>
          <w:fldChar w:fldCharType="end"/>
        </w:r>
      </w:hyperlink>
    </w:p>
    <w:p w14:paraId="0F1E4035" w14:textId="3DBB63F1" w:rsidR="00405653" w:rsidRPr="00000B1E" w:rsidRDefault="00A90594">
      <w:pPr>
        <w:pStyle w:val="Kazalovsebine3"/>
        <w:tabs>
          <w:tab w:val="right" w:leader="dot" w:pos="9062"/>
        </w:tabs>
        <w:rPr>
          <w:rFonts w:ascii="Arial" w:eastAsiaTheme="minorEastAsia" w:hAnsi="Arial" w:cs="Arial"/>
          <w:i w:val="0"/>
          <w:iCs w:val="0"/>
          <w:noProof/>
          <w:sz w:val="22"/>
          <w:szCs w:val="22"/>
          <w:lang w:eastAsia="sl-SI"/>
        </w:rPr>
      </w:pPr>
      <w:hyperlink w:anchor="_Toc142647743" w:history="1">
        <w:r w:rsidR="00405653" w:rsidRPr="00000B1E">
          <w:rPr>
            <w:rStyle w:val="Hiperpovezava"/>
            <w:rFonts w:ascii="Arial" w:eastAsia="Arial Unicode MS" w:hAnsi="Arial" w:cs="Arial"/>
            <w:noProof/>
            <w:lang w:eastAsia="ar-SA"/>
          </w:rPr>
          <w:t>11.2.1 Obrazec ESPD – za vse gospodarske subjekte</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_Toc142647743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11</w:t>
        </w:r>
        <w:r w:rsidR="00405653" w:rsidRPr="00000B1E">
          <w:rPr>
            <w:rFonts w:ascii="Arial" w:hAnsi="Arial" w:cs="Arial"/>
            <w:noProof/>
            <w:webHidden/>
          </w:rPr>
          <w:fldChar w:fldCharType="end"/>
        </w:r>
      </w:hyperlink>
    </w:p>
    <w:p w14:paraId="1691DED0" w14:textId="033850F2" w:rsidR="00405653" w:rsidRPr="00000B1E" w:rsidRDefault="00A90594">
      <w:pPr>
        <w:pStyle w:val="Kazalovsebine3"/>
        <w:tabs>
          <w:tab w:val="right" w:leader="dot" w:pos="9062"/>
        </w:tabs>
        <w:rPr>
          <w:rFonts w:ascii="Arial" w:eastAsiaTheme="minorEastAsia" w:hAnsi="Arial" w:cs="Arial"/>
          <w:i w:val="0"/>
          <w:iCs w:val="0"/>
          <w:noProof/>
          <w:sz w:val="22"/>
          <w:szCs w:val="22"/>
          <w:lang w:eastAsia="sl-SI"/>
        </w:rPr>
      </w:pPr>
      <w:hyperlink w:anchor="_Toc142647744" w:history="1">
        <w:r w:rsidR="00405653" w:rsidRPr="00000B1E">
          <w:rPr>
            <w:rStyle w:val="Hiperpovezava"/>
            <w:rFonts w:ascii="Arial" w:eastAsia="Arial Unicode MS" w:hAnsi="Arial" w:cs="Arial"/>
            <w:noProof/>
            <w:lang w:eastAsia="ar-SA"/>
          </w:rPr>
          <w:t>11.2.2 Predračun</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_Toc142647744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12</w:t>
        </w:r>
        <w:r w:rsidR="00405653" w:rsidRPr="00000B1E">
          <w:rPr>
            <w:rFonts w:ascii="Arial" w:hAnsi="Arial" w:cs="Arial"/>
            <w:noProof/>
            <w:webHidden/>
          </w:rPr>
          <w:fldChar w:fldCharType="end"/>
        </w:r>
      </w:hyperlink>
    </w:p>
    <w:p w14:paraId="751D95D2" w14:textId="69AFBC0D" w:rsidR="00405653" w:rsidRPr="00000B1E" w:rsidRDefault="00A90594">
      <w:pPr>
        <w:pStyle w:val="Kazalovsebine3"/>
        <w:tabs>
          <w:tab w:val="right" w:leader="dot" w:pos="9062"/>
        </w:tabs>
        <w:rPr>
          <w:rFonts w:ascii="Arial" w:eastAsiaTheme="minorEastAsia" w:hAnsi="Arial" w:cs="Arial"/>
          <w:i w:val="0"/>
          <w:iCs w:val="0"/>
          <w:noProof/>
          <w:sz w:val="22"/>
          <w:szCs w:val="22"/>
          <w:lang w:eastAsia="sl-SI"/>
        </w:rPr>
      </w:pPr>
      <w:hyperlink w:anchor="_Toc142647745" w:history="1">
        <w:r w:rsidR="00405653" w:rsidRPr="00000B1E">
          <w:rPr>
            <w:rStyle w:val="Hiperpovezava"/>
            <w:rFonts w:ascii="Arial" w:eastAsia="Arial Unicode MS" w:hAnsi="Arial" w:cs="Arial"/>
            <w:noProof/>
            <w:lang w:eastAsia="ar-SA"/>
          </w:rPr>
          <w:t>11.2.3 Drugi dokumenti ponudbe</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_Toc142647745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12</w:t>
        </w:r>
        <w:r w:rsidR="00405653" w:rsidRPr="00000B1E">
          <w:rPr>
            <w:rFonts w:ascii="Arial" w:hAnsi="Arial" w:cs="Arial"/>
            <w:noProof/>
            <w:webHidden/>
          </w:rPr>
          <w:fldChar w:fldCharType="end"/>
        </w:r>
      </w:hyperlink>
    </w:p>
    <w:p w14:paraId="0B098557" w14:textId="20164D6C" w:rsidR="00405653" w:rsidRPr="00000B1E" w:rsidRDefault="00A90594">
      <w:pPr>
        <w:pStyle w:val="Kazalovsebine2"/>
        <w:rPr>
          <w:rFonts w:ascii="Arial" w:eastAsiaTheme="minorEastAsia" w:hAnsi="Arial" w:cs="Arial"/>
          <w:smallCaps w:val="0"/>
          <w:noProof/>
          <w:sz w:val="22"/>
          <w:szCs w:val="22"/>
          <w:lang w:eastAsia="sl-SI"/>
        </w:rPr>
      </w:pPr>
      <w:hyperlink w:anchor="_Toc142647746" w:history="1">
        <w:r w:rsidR="00405653" w:rsidRPr="00000B1E">
          <w:rPr>
            <w:rStyle w:val="Hiperpovezava"/>
            <w:rFonts w:ascii="Arial" w:hAnsi="Arial" w:cs="Arial"/>
            <w:noProof/>
            <w:lang w:eastAsia="ar-SA"/>
          </w:rPr>
          <w:t>11.3 Druga določila za pripravo ponudbe</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_Toc142647746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13</w:t>
        </w:r>
        <w:r w:rsidR="00405653" w:rsidRPr="00000B1E">
          <w:rPr>
            <w:rFonts w:ascii="Arial" w:hAnsi="Arial" w:cs="Arial"/>
            <w:noProof/>
            <w:webHidden/>
          </w:rPr>
          <w:fldChar w:fldCharType="end"/>
        </w:r>
      </w:hyperlink>
    </w:p>
    <w:p w14:paraId="074D0B63" w14:textId="1E7DBD12" w:rsidR="00405653" w:rsidRPr="00000B1E" w:rsidRDefault="00A90594">
      <w:pPr>
        <w:pStyle w:val="Kazalovsebine3"/>
        <w:tabs>
          <w:tab w:val="right" w:leader="dot" w:pos="9062"/>
        </w:tabs>
        <w:rPr>
          <w:rFonts w:ascii="Arial" w:eastAsiaTheme="minorEastAsia" w:hAnsi="Arial" w:cs="Arial"/>
          <w:i w:val="0"/>
          <w:iCs w:val="0"/>
          <w:noProof/>
          <w:sz w:val="22"/>
          <w:szCs w:val="22"/>
          <w:lang w:eastAsia="sl-SI"/>
        </w:rPr>
      </w:pPr>
      <w:hyperlink w:anchor="_Toc142647747" w:history="1">
        <w:r w:rsidR="00405653" w:rsidRPr="00000B1E">
          <w:rPr>
            <w:rStyle w:val="Hiperpovezava"/>
            <w:rFonts w:ascii="Arial" w:eastAsia="Arial Unicode MS" w:hAnsi="Arial" w:cs="Arial"/>
            <w:noProof/>
            <w:lang w:eastAsia="ar-SA"/>
          </w:rPr>
          <w:t>11.3.1 Skupna ponudba</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_Toc142647747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13</w:t>
        </w:r>
        <w:r w:rsidR="00405653" w:rsidRPr="00000B1E">
          <w:rPr>
            <w:rFonts w:ascii="Arial" w:hAnsi="Arial" w:cs="Arial"/>
            <w:noProof/>
            <w:webHidden/>
          </w:rPr>
          <w:fldChar w:fldCharType="end"/>
        </w:r>
      </w:hyperlink>
    </w:p>
    <w:p w14:paraId="31BA91F5" w14:textId="4CA58776" w:rsidR="00405653" w:rsidRPr="00000B1E" w:rsidRDefault="00A90594">
      <w:pPr>
        <w:pStyle w:val="Kazalovsebine3"/>
        <w:tabs>
          <w:tab w:val="right" w:leader="dot" w:pos="9062"/>
        </w:tabs>
        <w:rPr>
          <w:rFonts w:ascii="Arial" w:eastAsiaTheme="minorEastAsia" w:hAnsi="Arial" w:cs="Arial"/>
          <w:i w:val="0"/>
          <w:iCs w:val="0"/>
          <w:noProof/>
          <w:sz w:val="22"/>
          <w:szCs w:val="22"/>
          <w:lang w:eastAsia="sl-SI"/>
        </w:rPr>
      </w:pPr>
      <w:hyperlink w:anchor="_Toc142647748" w:history="1">
        <w:r w:rsidR="00405653" w:rsidRPr="00000B1E">
          <w:rPr>
            <w:rStyle w:val="Hiperpovezava"/>
            <w:rFonts w:ascii="Arial" w:hAnsi="Arial" w:cs="Arial"/>
            <w:noProof/>
          </w:rPr>
          <w:t>11.3.2 Ponudba s podizvajalci</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_Toc142647748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13</w:t>
        </w:r>
        <w:r w:rsidR="00405653" w:rsidRPr="00000B1E">
          <w:rPr>
            <w:rFonts w:ascii="Arial" w:hAnsi="Arial" w:cs="Arial"/>
            <w:noProof/>
            <w:webHidden/>
          </w:rPr>
          <w:fldChar w:fldCharType="end"/>
        </w:r>
      </w:hyperlink>
    </w:p>
    <w:p w14:paraId="5D7E384C" w14:textId="2DC1A822" w:rsidR="00405653" w:rsidRPr="00000B1E" w:rsidRDefault="00A90594">
      <w:pPr>
        <w:pStyle w:val="Kazalovsebine3"/>
        <w:tabs>
          <w:tab w:val="right" w:leader="dot" w:pos="9062"/>
        </w:tabs>
        <w:rPr>
          <w:rFonts w:ascii="Arial" w:eastAsiaTheme="minorEastAsia" w:hAnsi="Arial" w:cs="Arial"/>
          <w:i w:val="0"/>
          <w:iCs w:val="0"/>
          <w:noProof/>
          <w:sz w:val="22"/>
          <w:szCs w:val="22"/>
          <w:lang w:eastAsia="sl-SI"/>
        </w:rPr>
      </w:pPr>
      <w:hyperlink w:anchor="_Toc142647749" w:history="1">
        <w:r w:rsidR="00405653" w:rsidRPr="00000B1E">
          <w:rPr>
            <w:rStyle w:val="Hiperpovezava"/>
            <w:rFonts w:ascii="Arial" w:hAnsi="Arial" w:cs="Arial"/>
            <w:noProof/>
          </w:rPr>
          <w:t>11.3.2 Uporaba zmogljivosti drugih subjektov</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_Toc142647749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14</w:t>
        </w:r>
        <w:r w:rsidR="00405653" w:rsidRPr="00000B1E">
          <w:rPr>
            <w:rFonts w:ascii="Arial" w:hAnsi="Arial" w:cs="Arial"/>
            <w:noProof/>
            <w:webHidden/>
          </w:rPr>
          <w:fldChar w:fldCharType="end"/>
        </w:r>
      </w:hyperlink>
    </w:p>
    <w:p w14:paraId="4E42A2B6" w14:textId="4A40CAFE" w:rsidR="00405653" w:rsidRPr="00000B1E" w:rsidRDefault="00A90594">
      <w:pPr>
        <w:pStyle w:val="Kazalovsebine3"/>
        <w:tabs>
          <w:tab w:val="right" w:leader="dot" w:pos="9062"/>
        </w:tabs>
        <w:rPr>
          <w:rFonts w:ascii="Arial" w:eastAsiaTheme="minorEastAsia" w:hAnsi="Arial" w:cs="Arial"/>
          <w:i w:val="0"/>
          <w:iCs w:val="0"/>
          <w:noProof/>
          <w:sz w:val="22"/>
          <w:szCs w:val="22"/>
          <w:lang w:eastAsia="sl-SI"/>
        </w:rPr>
      </w:pPr>
      <w:hyperlink w:anchor="_Toc142647750" w:history="1">
        <w:r w:rsidR="00405653" w:rsidRPr="00000B1E">
          <w:rPr>
            <w:rStyle w:val="Hiperpovezava"/>
            <w:rFonts w:ascii="Arial" w:eastAsia="Arial Unicode MS" w:hAnsi="Arial" w:cs="Arial"/>
            <w:noProof/>
            <w:lang w:eastAsia="ar-SA"/>
          </w:rPr>
          <w:t>11.3.4 Variantne ponudbe</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_Toc142647750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14</w:t>
        </w:r>
        <w:r w:rsidR="00405653" w:rsidRPr="00000B1E">
          <w:rPr>
            <w:rFonts w:ascii="Arial" w:hAnsi="Arial" w:cs="Arial"/>
            <w:noProof/>
            <w:webHidden/>
          </w:rPr>
          <w:fldChar w:fldCharType="end"/>
        </w:r>
      </w:hyperlink>
    </w:p>
    <w:p w14:paraId="6D68F78E" w14:textId="28E416E2" w:rsidR="00405653" w:rsidRPr="00000B1E" w:rsidRDefault="00A90594">
      <w:pPr>
        <w:pStyle w:val="Kazalovsebine3"/>
        <w:tabs>
          <w:tab w:val="right" w:leader="dot" w:pos="9062"/>
        </w:tabs>
        <w:rPr>
          <w:rFonts w:ascii="Arial" w:eastAsiaTheme="minorEastAsia" w:hAnsi="Arial" w:cs="Arial"/>
          <w:i w:val="0"/>
          <w:iCs w:val="0"/>
          <w:noProof/>
          <w:sz w:val="22"/>
          <w:szCs w:val="22"/>
          <w:lang w:eastAsia="sl-SI"/>
        </w:rPr>
      </w:pPr>
      <w:hyperlink w:anchor="_Toc142647751" w:history="1">
        <w:r w:rsidR="00405653" w:rsidRPr="00000B1E">
          <w:rPr>
            <w:rStyle w:val="Hiperpovezava"/>
            <w:rFonts w:ascii="Arial" w:eastAsia="Arial Unicode MS" w:hAnsi="Arial" w:cs="Arial"/>
            <w:noProof/>
            <w:lang w:eastAsia="ar-SA"/>
          </w:rPr>
          <w:t>11.3.5 Jezik ponudbe</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_Toc142647751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14</w:t>
        </w:r>
        <w:r w:rsidR="00405653" w:rsidRPr="00000B1E">
          <w:rPr>
            <w:rFonts w:ascii="Arial" w:hAnsi="Arial" w:cs="Arial"/>
            <w:noProof/>
            <w:webHidden/>
          </w:rPr>
          <w:fldChar w:fldCharType="end"/>
        </w:r>
      </w:hyperlink>
    </w:p>
    <w:p w14:paraId="6EEE01D0" w14:textId="56F24635" w:rsidR="00405653" w:rsidRPr="00000B1E" w:rsidRDefault="00A90594">
      <w:pPr>
        <w:pStyle w:val="Kazalovsebine3"/>
        <w:tabs>
          <w:tab w:val="right" w:leader="dot" w:pos="9062"/>
        </w:tabs>
        <w:rPr>
          <w:rFonts w:ascii="Arial" w:eastAsiaTheme="minorEastAsia" w:hAnsi="Arial" w:cs="Arial"/>
          <w:i w:val="0"/>
          <w:iCs w:val="0"/>
          <w:noProof/>
          <w:sz w:val="22"/>
          <w:szCs w:val="22"/>
          <w:lang w:eastAsia="sl-SI"/>
        </w:rPr>
      </w:pPr>
      <w:hyperlink w:anchor="_Toc142647752" w:history="1">
        <w:r w:rsidR="00405653" w:rsidRPr="00000B1E">
          <w:rPr>
            <w:rStyle w:val="Hiperpovezava"/>
            <w:rFonts w:ascii="Arial" w:eastAsia="Arial Unicode MS" w:hAnsi="Arial" w:cs="Arial"/>
            <w:noProof/>
            <w:lang w:eastAsia="ar-SA"/>
          </w:rPr>
          <w:t>11.3.6 Veljavnost ponudbe</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_Toc142647752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14</w:t>
        </w:r>
        <w:r w:rsidR="00405653" w:rsidRPr="00000B1E">
          <w:rPr>
            <w:rFonts w:ascii="Arial" w:hAnsi="Arial" w:cs="Arial"/>
            <w:noProof/>
            <w:webHidden/>
          </w:rPr>
          <w:fldChar w:fldCharType="end"/>
        </w:r>
      </w:hyperlink>
    </w:p>
    <w:p w14:paraId="3BC872E3" w14:textId="0F03D650" w:rsidR="00405653" w:rsidRPr="00000B1E" w:rsidRDefault="00A90594">
      <w:pPr>
        <w:pStyle w:val="Kazalovsebine3"/>
        <w:tabs>
          <w:tab w:val="right" w:leader="dot" w:pos="9062"/>
        </w:tabs>
        <w:rPr>
          <w:rFonts w:ascii="Arial" w:eastAsiaTheme="minorEastAsia" w:hAnsi="Arial" w:cs="Arial"/>
          <w:i w:val="0"/>
          <w:iCs w:val="0"/>
          <w:noProof/>
          <w:sz w:val="22"/>
          <w:szCs w:val="22"/>
          <w:lang w:eastAsia="sl-SI"/>
        </w:rPr>
      </w:pPr>
      <w:hyperlink w:anchor="_Toc142647753" w:history="1">
        <w:r w:rsidR="00405653" w:rsidRPr="00000B1E">
          <w:rPr>
            <w:rStyle w:val="Hiperpovezava"/>
            <w:rFonts w:ascii="Arial" w:eastAsia="Arial Unicode MS" w:hAnsi="Arial" w:cs="Arial"/>
            <w:noProof/>
            <w:lang w:eastAsia="ar-SA"/>
          </w:rPr>
          <w:t>11.3.7 Stroški ponudbe</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_Toc142647753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14</w:t>
        </w:r>
        <w:r w:rsidR="00405653" w:rsidRPr="00000B1E">
          <w:rPr>
            <w:rFonts w:ascii="Arial" w:hAnsi="Arial" w:cs="Arial"/>
            <w:noProof/>
            <w:webHidden/>
          </w:rPr>
          <w:fldChar w:fldCharType="end"/>
        </w:r>
      </w:hyperlink>
    </w:p>
    <w:p w14:paraId="13EC3EB7" w14:textId="389F7812" w:rsidR="00405653" w:rsidRPr="00000B1E" w:rsidRDefault="00A90594">
      <w:pPr>
        <w:pStyle w:val="Kazalovsebine1"/>
        <w:rPr>
          <w:rFonts w:ascii="Arial" w:eastAsiaTheme="minorEastAsia" w:hAnsi="Arial" w:cs="Arial"/>
          <w:b w:val="0"/>
          <w:bCs w:val="0"/>
          <w:caps w:val="0"/>
          <w:noProof/>
          <w:sz w:val="22"/>
          <w:szCs w:val="22"/>
          <w:lang w:eastAsia="sl-SI"/>
        </w:rPr>
      </w:pPr>
      <w:hyperlink w:anchor="_Toc142647754" w:history="1">
        <w:r w:rsidR="00405653" w:rsidRPr="00000B1E">
          <w:rPr>
            <w:rStyle w:val="Hiperpovezava"/>
            <w:rFonts w:ascii="Arial" w:hAnsi="Arial" w:cs="Arial"/>
            <w:noProof/>
          </w:rPr>
          <w:t xml:space="preserve">12. OBVESTILO O </w:t>
        </w:r>
        <w:r w:rsidR="00405653" w:rsidRPr="00000B1E">
          <w:rPr>
            <w:rStyle w:val="Hiperpovezava"/>
            <w:rFonts w:ascii="Arial" w:hAnsi="Arial" w:cs="Arial"/>
            <w:noProof/>
            <w:lang w:eastAsia="ar-SA"/>
          </w:rPr>
          <w:t>ODLOČITVI</w:t>
        </w:r>
        <w:r w:rsidR="00405653" w:rsidRPr="00000B1E">
          <w:rPr>
            <w:rStyle w:val="Hiperpovezava"/>
            <w:rFonts w:ascii="Arial" w:hAnsi="Arial" w:cs="Arial"/>
            <w:noProof/>
          </w:rPr>
          <w:t xml:space="preserve"> O ODDAJI NAROČILA</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_Toc142647754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14</w:t>
        </w:r>
        <w:r w:rsidR="00405653" w:rsidRPr="00000B1E">
          <w:rPr>
            <w:rFonts w:ascii="Arial" w:hAnsi="Arial" w:cs="Arial"/>
            <w:noProof/>
            <w:webHidden/>
          </w:rPr>
          <w:fldChar w:fldCharType="end"/>
        </w:r>
      </w:hyperlink>
    </w:p>
    <w:p w14:paraId="692EBA8F" w14:textId="0585D733" w:rsidR="00405653" w:rsidRPr="00000B1E" w:rsidRDefault="00A90594">
      <w:pPr>
        <w:pStyle w:val="Kazalovsebine1"/>
        <w:rPr>
          <w:rFonts w:ascii="Arial" w:eastAsiaTheme="minorEastAsia" w:hAnsi="Arial" w:cs="Arial"/>
          <w:b w:val="0"/>
          <w:bCs w:val="0"/>
          <w:caps w:val="0"/>
          <w:noProof/>
          <w:sz w:val="22"/>
          <w:szCs w:val="22"/>
          <w:lang w:eastAsia="sl-SI"/>
        </w:rPr>
      </w:pPr>
      <w:hyperlink w:anchor="_Toc142647755" w:history="1">
        <w:r w:rsidR="00405653" w:rsidRPr="00000B1E">
          <w:rPr>
            <w:rStyle w:val="Hiperpovezava"/>
            <w:rFonts w:ascii="Arial" w:hAnsi="Arial" w:cs="Arial"/>
            <w:noProof/>
          </w:rPr>
          <w:t xml:space="preserve">13. ODSTOP </w:t>
        </w:r>
        <w:r w:rsidR="00405653" w:rsidRPr="00000B1E">
          <w:rPr>
            <w:rStyle w:val="Hiperpovezava"/>
            <w:rFonts w:ascii="Arial" w:hAnsi="Arial" w:cs="Arial"/>
            <w:noProof/>
            <w:lang w:eastAsia="ar-SA"/>
          </w:rPr>
          <w:t>OD</w:t>
        </w:r>
        <w:r w:rsidR="00405653" w:rsidRPr="00000B1E">
          <w:rPr>
            <w:rStyle w:val="Hiperpovezava"/>
            <w:rFonts w:ascii="Arial" w:hAnsi="Arial" w:cs="Arial"/>
            <w:noProof/>
          </w:rPr>
          <w:t xml:space="preserve"> IZVEDBE JAVNEGA NAROČILA</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_Toc142647755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14</w:t>
        </w:r>
        <w:r w:rsidR="00405653" w:rsidRPr="00000B1E">
          <w:rPr>
            <w:rFonts w:ascii="Arial" w:hAnsi="Arial" w:cs="Arial"/>
            <w:noProof/>
            <w:webHidden/>
          </w:rPr>
          <w:fldChar w:fldCharType="end"/>
        </w:r>
      </w:hyperlink>
    </w:p>
    <w:p w14:paraId="40B7F61D" w14:textId="3800629F" w:rsidR="00405653" w:rsidRPr="00000B1E" w:rsidRDefault="00A90594">
      <w:pPr>
        <w:pStyle w:val="Kazalovsebine1"/>
        <w:rPr>
          <w:rFonts w:ascii="Arial" w:eastAsiaTheme="minorEastAsia" w:hAnsi="Arial" w:cs="Arial"/>
          <w:b w:val="0"/>
          <w:bCs w:val="0"/>
          <w:caps w:val="0"/>
          <w:noProof/>
          <w:sz w:val="22"/>
          <w:szCs w:val="22"/>
          <w:lang w:eastAsia="sl-SI"/>
        </w:rPr>
      </w:pPr>
      <w:hyperlink w:anchor="_Toc142647756" w:history="1">
        <w:r w:rsidR="00405653" w:rsidRPr="00000B1E">
          <w:rPr>
            <w:rStyle w:val="Hiperpovezava"/>
            <w:rFonts w:ascii="Arial" w:hAnsi="Arial" w:cs="Arial"/>
            <w:noProof/>
          </w:rPr>
          <w:t>14. OKVIRNI SPORAZM</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_Toc142647756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15</w:t>
        </w:r>
        <w:r w:rsidR="00405653" w:rsidRPr="00000B1E">
          <w:rPr>
            <w:rFonts w:ascii="Arial" w:hAnsi="Arial" w:cs="Arial"/>
            <w:noProof/>
            <w:webHidden/>
          </w:rPr>
          <w:fldChar w:fldCharType="end"/>
        </w:r>
      </w:hyperlink>
    </w:p>
    <w:p w14:paraId="6C697B2B" w14:textId="02474976" w:rsidR="00405653" w:rsidRPr="00000B1E" w:rsidRDefault="00A90594">
      <w:pPr>
        <w:pStyle w:val="Kazalovsebine2"/>
        <w:rPr>
          <w:rFonts w:ascii="Arial" w:eastAsiaTheme="minorEastAsia" w:hAnsi="Arial" w:cs="Arial"/>
          <w:smallCaps w:val="0"/>
          <w:noProof/>
          <w:sz w:val="22"/>
          <w:szCs w:val="22"/>
          <w:lang w:eastAsia="sl-SI"/>
        </w:rPr>
      </w:pPr>
      <w:hyperlink w:anchor="_Toc142647757" w:history="1">
        <w:r w:rsidR="00405653" w:rsidRPr="00000B1E">
          <w:rPr>
            <w:rStyle w:val="Hiperpovezava"/>
            <w:rFonts w:ascii="Arial" w:hAnsi="Arial" w:cs="Arial"/>
            <w:noProof/>
            <w:lang w:eastAsia="ar-SA"/>
          </w:rPr>
          <w:t>14.1 Zavarovanje za dobro izvedbo pogodbenih obveznosti</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_Toc142647757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15</w:t>
        </w:r>
        <w:r w:rsidR="00405653" w:rsidRPr="00000B1E">
          <w:rPr>
            <w:rFonts w:ascii="Arial" w:hAnsi="Arial" w:cs="Arial"/>
            <w:noProof/>
            <w:webHidden/>
          </w:rPr>
          <w:fldChar w:fldCharType="end"/>
        </w:r>
      </w:hyperlink>
    </w:p>
    <w:p w14:paraId="25A70926" w14:textId="031504B0" w:rsidR="00405653" w:rsidRPr="00000B1E" w:rsidRDefault="00A90594">
      <w:pPr>
        <w:pStyle w:val="Kazalovsebine1"/>
        <w:rPr>
          <w:rFonts w:ascii="Arial" w:eastAsiaTheme="minorEastAsia" w:hAnsi="Arial" w:cs="Arial"/>
          <w:b w:val="0"/>
          <w:bCs w:val="0"/>
          <w:caps w:val="0"/>
          <w:noProof/>
          <w:sz w:val="22"/>
          <w:szCs w:val="22"/>
          <w:lang w:eastAsia="sl-SI"/>
        </w:rPr>
      </w:pPr>
      <w:hyperlink w:anchor="_Toc142647758" w:history="1">
        <w:r w:rsidR="00405653" w:rsidRPr="00000B1E">
          <w:rPr>
            <w:rStyle w:val="Hiperpovezava"/>
            <w:rFonts w:ascii="Arial" w:hAnsi="Arial" w:cs="Arial"/>
            <w:noProof/>
          </w:rPr>
          <w:t>15. PONOVNO ODPIRANJE KONKURENCE</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_Toc142647758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15</w:t>
        </w:r>
        <w:r w:rsidR="00405653" w:rsidRPr="00000B1E">
          <w:rPr>
            <w:rFonts w:ascii="Arial" w:hAnsi="Arial" w:cs="Arial"/>
            <w:noProof/>
            <w:webHidden/>
          </w:rPr>
          <w:fldChar w:fldCharType="end"/>
        </w:r>
      </w:hyperlink>
    </w:p>
    <w:p w14:paraId="1416B945" w14:textId="0C4CA449" w:rsidR="00405653" w:rsidRPr="00000B1E" w:rsidRDefault="00A90594">
      <w:pPr>
        <w:pStyle w:val="Kazalovsebine1"/>
        <w:rPr>
          <w:rFonts w:ascii="Arial" w:eastAsiaTheme="minorEastAsia" w:hAnsi="Arial" w:cs="Arial"/>
          <w:b w:val="0"/>
          <w:bCs w:val="0"/>
          <w:caps w:val="0"/>
          <w:noProof/>
          <w:sz w:val="22"/>
          <w:szCs w:val="22"/>
          <w:lang w:eastAsia="sl-SI"/>
        </w:rPr>
      </w:pPr>
      <w:hyperlink w:anchor="_Toc142647759" w:history="1">
        <w:r w:rsidR="00405653" w:rsidRPr="00000B1E">
          <w:rPr>
            <w:rStyle w:val="Hiperpovezava"/>
            <w:rFonts w:ascii="Arial" w:hAnsi="Arial" w:cs="Arial"/>
            <w:noProof/>
          </w:rPr>
          <w:t xml:space="preserve">16. PRAVNO </w:t>
        </w:r>
        <w:r w:rsidR="00405653" w:rsidRPr="00000B1E">
          <w:rPr>
            <w:rStyle w:val="Hiperpovezava"/>
            <w:rFonts w:ascii="Arial" w:hAnsi="Arial" w:cs="Arial"/>
            <w:noProof/>
            <w:lang w:eastAsia="ar-SA"/>
          </w:rPr>
          <w:t>VARSTVO</w:t>
        </w:r>
        <w:r w:rsidR="00405653" w:rsidRPr="00000B1E">
          <w:rPr>
            <w:rFonts w:ascii="Arial" w:hAnsi="Arial" w:cs="Arial"/>
            <w:noProof/>
            <w:webHidden/>
          </w:rPr>
          <w:tab/>
        </w:r>
        <w:r w:rsidR="00405653" w:rsidRPr="00000B1E">
          <w:rPr>
            <w:rFonts w:ascii="Arial" w:hAnsi="Arial" w:cs="Arial"/>
            <w:noProof/>
            <w:webHidden/>
          </w:rPr>
          <w:fldChar w:fldCharType="begin"/>
        </w:r>
        <w:r w:rsidR="00405653" w:rsidRPr="00000B1E">
          <w:rPr>
            <w:rFonts w:ascii="Arial" w:hAnsi="Arial" w:cs="Arial"/>
            <w:noProof/>
            <w:webHidden/>
          </w:rPr>
          <w:instrText xml:space="preserve"> PAGEREF _Toc142647759 \h </w:instrText>
        </w:r>
        <w:r w:rsidR="00405653" w:rsidRPr="00000B1E">
          <w:rPr>
            <w:rFonts w:ascii="Arial" w:hAnsi="Arial" w:cs="Arial"/>
            <w:noProof/>
            <w:webHidden/>
          </w:rPr>
        </w:r>
        <w:r w:rsidR="00405653" w:rsidRPr="00000B1E">
          <w:rPr>
            <w:rFonts w:ascii="Arial" w:hAnsi="Arial" w:cs="Arial"/>
            <w:noProof/>
            <w:webHidden/>
          </w:rPr>
          <w:fldChar w:fldCharType="separate"/>
        </w:r>
        <w:r w:rsidR="00405653" w:rsidRPr="00000B1E">
          <w:rPr>
            <w:rFonts w:ascii="Arial" w:hAnsi="Arial" w:cs="Arial"/>
            <w:noProof/>
            <w:webHidden/>
          </w:rPr>
          <w:t>16</w:t>
        </w:r>
        <w:r w:rsidR="00405653" w:rsidRPr="00000B1E">
          <w:rPr>
            <w:rFonts w:ascii="Arial" w:hAnsi="Arial" w:cs="Arial"/>
            <w:noProof/>
            <w:webHidden/>
          </w:rPr>
          <w:fldChar w:fldCharType="end"/>
        </w:r>
      </w:hyperlink>
    </w:p>
    <w:p w14:paraId="42BA899A" w14:textId="46CE43F6" w:rsidR="007A273C" w:rsidRPr="00C22469" w:rsidRDefault="009B3F0C" w:rsidP="00091ADA">
      <w:pPr>
        <w:spacing w:before="60" w:after="60" w:line="240" w:lineRule="auto"/>
      </w:pPr>
      <w:r w:rsidRPr="00000B1E">
        <w:rPr>
          <w:rFonts w:cs="Arial"/>
          <w:bCs/>
          <w:szCs w:val="20"/>
        </w:rPr>
        <w:fldChar w:fldCharType="end"/>
      </w:r>
      <w:bookmarkStart w:id="1" w:name="_Toc336851777"/>
    </w:p>
    <w:p w14:paraId="093DA7B3" w14:textId="77777777" w:rsidR="00BB1E26" w:rsidRPr="00C22469"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42647725"/>
      <w:r w:rsidRPr="00C22469">
        <w:rPr>
          <w:rFonts w:cs="Arial"/>
          <w:caps w:val="0"/>
          <w:szCs w:val="20"/>
          <w:lang w:eastAsia="ar-SA"/>
        </w:rPr>
        <w:lastRenderedPageBreak/>
        <w:t>NAROČNIK</w:t>
      </w:r>
      <w:bookmarkEnd w:id="0"/>
      <w:bookmarkEnd w:id="1"/>
      <w:bookmarkEnd w:id="2"/>
    </w:p>
    <w:p w14:paraId="243FECC0" w14:textId="69F6DA2E" w:rsidR="00F43B16" w:rsidRDefault="00F43B16" w:rsidP="000E1A7E">
      <w:pPr>
        <w:spacing w:line="240" w:lineRule="auto"/>
      </w:pPr>
      <w:bookmarkStart w:id="3" w:name="_Hlk142647542"/>
      <w:r>
        <w:t xml:space="preserve">To skupno javno naročilo izvaja Ministrstvo za javno upravo, Tržaška cesta 21, 1000 Ljubljana (v nadaljevanju: naročnik) na podlagi sklepa Vlade Republike Slovenije, št. </w:t>
      </w:r>
      <w:r w:rsidRPr="00E032AC">
        <w:t>43000-4/2022/3 z dne 15. 12. 2022 (v nadaljevanju: Sklep) in Uredbe o skupnem javnem naročanju Vlade Republike Slovenije (Uradni list RS, št. 27/16; v nadaljevanju: Uredba) ter pooblastil in zbranih potreb</w:t>
      </w:r>
      <w:r>
        <w:t xml:space="preserve">, v svojem imenu in za svoj račun, in v imenu in za račun naročnikov, ki so navedeni v prilogi 1 </w:t>
      </w:r>
      <w:r w:rsidR="00A50C06">
        <w:t>osnutka</w:t>
      </w:r>
      <w:r>
        <w:t xml:space="preserve"> krovnega okvirnega sporazuma </w:t>
      </w:r>
      <w:bookmarkStart w:id="4" w:name="_Hlk137799809"/>
      <w:r w:rsidR="00E032AC">
        <w:rPr>
          <w:szCs w:val="20"/>
        </w:rPr>
        <w:t xml:space="preserve">ter naročnikov, ki so v skladu z Uredbo zavezanci iz prvega stavka šestega odstavka 32. člena Zakona o javnem </w:t>
      </w:r>
      <w:r w:rsidR="00E032AC">
        <w:rPr>
          <w:color w:val="000000"/>
          <w:szCs w:val="20"/>
        </w:rPr>
        <w:t xml:space="preserve">naročanju </w:t>
      </w:r>
      <w:r w:rsidR="00E032AC" w:rsidRPr="00CE25FB">
        <w:rPr>
          <w:rFonts w:cs="Arial"/>
          <w:szCs w:val="20"/>
        </w:rPr>
        <w:t>(Uradni list RS, št. 91/15</w:t>
      </w:r>
      <w:r w:rsidR="00E032AC">
        <w:rPr>
          <w:rFonts w:cs="Arial"/>
          <w:szCs w:val="20"/>
        </w:rPr>
        <w:t xml:space="preserve">, 14/18, </w:t>
      </w:r>
      <w:hyperlink r:id="rId8" w:tgtFrame="_blank" w:tooltip="Zakon o spremembah in dopolnitvah Zakona o javnem naročanju" w:history="1">
        <w:r w:rsidR="00E032AC" w:rsidRPr="000F58B1">
          <w:rPr>
            <w:rFonts w:eastAsia="Times New Roman"/>
          </w:rPr>
          <w:t>121/21</w:t>
        </w:r>
      </w:hyperlink>
      <w:r w:rsidR="00E032AC" w:rsidRPr="000F58B1">
        <w:rPr>
          <w:rFonts w:eastAsia="Times New Roman"/>
          <w:szCs w:val="20"/>
        </w:rPr>
        <w:t xml:space="preserve">, </w:t>
      </w:r>
      <w:hyperlink r:id="rId9" w:tgtFrame="_blank" w:tooltip="Zakon o spremembah in dopolnitvah Zakona o javnem naročanju" w:history="1">
        <w:r w:rsidR="00E032AC" w:rsidRPr="000F58B1">
          <w:rPr>
            <w:rFonts w:eastAsia="Times New Roman"/>
          </w:rPr>
          <w:t>10/22</w:t>
        </w:r>
      </w:hyperlink>
      <w:r w:rsidR="00E032AC" w:rsidRPr="000F58B1">
        <w:rPr>
          <w:rFonts w:eastAsia="Times New Roman"/>
          <w:szCs w:val="20"/>
        </w:rPr>
        <w:t xml:space="preserve">, </w:t>
      </w:r>
      <w:hyperlink r:id="rId10" w:tgtFrame="_blank" w:tooltip="Odločba o ugotovitvi, da je točka b) četrtega odstavka 75. člena in točka c) drugega odstavka v zvezi s petim odstavkom 67.a člena Zakona o javnem naročanju v neskladju z Ustavo" w:history="1">
        <w:r w:rsidR="00E032AC" w:rsidRPr="000F58B1">
          <w:rPr>
            <w:rFonts w:eastAsia="Times New Roman"/>
          </w:rPr>
          <w:t>74/22</w:t>
        </w:r>
      </w:hyperlink>
      <w:r w:rsidR="00E032AC" w:rsidRPr="000F58B1">
        <w:rPr>
          <w:rFonts w:eastAsia="Times New Roman"/>
          <w:szCs w:val="20"/>
        </w:rPr>
        <w:t xml:space="preserve"> – </w:t>
      </w:r>
      <w:proofErr w:type="spellStart"/>
      <w:r w:rsidR="00E032AC" w:rsidRPr="000F58B1">
        <w:rPr>
          <w:rFonts w:eastAsia="Times New Roman"/>
          <w:szCs w:val="20"/>
        </w:rPr>
        <w:t>odl</w:t>
      </w:r>
      <w:proofErr w:type="spellEnd"/>
      <w:r w:rsidR="00E032AC" w:rsidRPr="000F58B1">
        <w:rPr>
          <w:rFonts w:eastAsia="Times New Roman"/>
          <w:szCs w:val="20"/>
        </w:rPr>
        <w:t xml:space="preserve">. US, </w:t>
      </w:r>
      <w:hyperlink r:id="rId11" w:tgtFrame="_blank" w:tooltip="Zakon o nujnih ukrepih za zagotovitev stabilnosti zdravstvenega sistema" w:history="1">
        <w:r w:rsidR="00E032AC" w:rsidRPr="000F58B1">
          <w:rPr>
            <w:rFonts w:eastAsia="Times New Roman"/>
          </w:rPr>
          <w:t>100/22</w:t>
        </w:r>
      </w:hyperlink>
      <w:r w:rsidR="00E032AC" w:rsidRPr="000F58B1">
        <w:rPr>
          <w:rFonts w:eastAsia="Times New Roman"/>
          <w:szCs w:val="20"/>
        </w:rPr>
        <w:t xml:space="preserve"> – ZNUZSZS</w:t>
      </w:r>
      <w:r w:rsidR="00000B1E">
        <w:rPr>
          <w:rFonts w:eastAsia="Times New Roman"/>
          <w:szCs w:val="20"/>
        </w:rPr>
        <w:t xml:space="preserve">, </w:t>
      </w:r>
      <w:hyperlink r:id="rId12" w:tgtFrame="_blank" w:tooltip="Zakon o spremembah in dopolnitvah Zakona o javnem naročanju" w:history="1">
        <w:r w:rsidR="00E032AC" w:rsidRPr="000F58B1">
          <w:rPr>
            <w:rFonts w:eastAsia="Times New Roman"/>
          </w:rPr>
          <w:t>28/23</w:t>
        </w:r>
      </w:hyperlink>
      <w:r w:rsidR="00000B1E">
        <w:rPr>
          <w:rFonts w:eastAsia="Times New Roman"/>
        </w:rPr>
        <w:t xml:space="preserve"> in 88/23 -  ZOPNN-F</w:t>
      </w:r>
      <w:r w:rsidR="00E032AC" w:rsidRPr="000F58B1">
        <w:rPr>
          <w:rFonts w:eastAsia="Times New Roman"/>
          <w:szCs w:val="20"/>
        </w:rPr>
        <w:t xml:space="preserve">; </w:t>
      </w:r>
      <w:r w:rsidR="00E032AC">
        <w:rPr>
          <w:rFonts w:eastAsia="Times New Roman"/>
          <w:szCs w:val="20"/>
        </w:rPr>
        <w:t xml:space="preserve">v nadaljevanju: </w:t>
      </w:r>
      <w:r w:rsidR="00E032AC" w:rsidRPr="000F58B1">
        <w:rPr>
          <w:rFonts w:eastAsia="Times New Roman"/>
          <w:szCs w:val="20"/>
        </w:rPr>
        <w:t>ZJN-3)</w:t>
      </w:r>
      <w:r w:rsidR="00E032AC">
        <w:rPr>
          <w:rFonts w:eastAsia="Times New Roman"/>
          <w:szCs w:val="20"/>
        </w:rPr>
        <w:t xml:space="preserve"> </w:t>
      </w:r>
      <w:r w:rsidR="00E032AC">
        <w:t>(v nadaljevanju: posamezni naročniki</w:t>
      </w:r>
      <w:r w:rsidR="00E032AC" w:rsidRPr="00E032AC">
        <w:t>)</w:t>
      </w:r>
      <w:r w:rsidR="00E032AC">
        <w:t xml:space="preserve">. </w:t>
      </w:r>
      <w:r w:rsidR="00E032AC" w:rsidRPr="00E032AC">
        <w:t>Potrebe, ki so bile v okviru posameznega naročnika oddane, se štejejo kot potrebe, oddane za vse novoustanovljene organe v okviru posameznega naročnika</w:t>
      </w:r>
      <w:bookmarkEnd w:id="4"/>
      <w:r w:rsidR="00E032AC" w:rsidRPr="00E032AC">
        <w:t>.</w:t>
      </w:r>
    </w:p>
    <w:bookmarkEnd w:id="3"/>
    <w:p w14:paraId="436A543F" w14:textId="77777777" w:rsidR="00F43B16" w:rsidRDefault="00F43B16" w:rsidP="000E1A7E">
      <w:pPr>
        <w:pStyle w:val="Odstavekseznama"/>
        <w:spacing w:line="240" w:lineRule="auto"/>
        <w:ind w:left="357"/>
      </w:pPr>
    </w:p>
    <w:p w14:paraId="612ECE33" w14:textId="4AE041D9" w:rsidR="00F43B16" w:rsidRDefault="00F43B16" w:rsidP="000E1A7E">
      <w:pPr>
        <w:spacing w:line="240" w:lineRule="auto"/>
      </w:pPr>
      <w:r>
        <w:t xml:space="preserve">V dokumentaciji v zvezi z oddajo javnega naročila se uporabljata termina »naročnik«, ki pomeni izvajalca postopka predmetnega javnega naročila, in »posamezni naročniki«, ki predstavlja vse naročnike iz priloge 1 </w:t>
      </w:r>
      <w:r w:rsidR="00F06A7B">
        <w:t>osnutka</w:t>
      </w:r>
      <w:r>
        <w:t xml:space="preserve"> krovnega okvirnega sporazuma, vključno z izvajalcem postopka predmetnega javnega naročila.</w:t>
      </w:r>
    </w:p>
    <w:p w14:paraId="5BA96825" w14:textId="77777777" w:rsidR="00F43B16" w:rsidRDefault="00F43B16" w:rsidP="000E1A7E">
      <w:pPr>
        <w:pStyle w:val="Odstavekseznama"/>
        <w:spacing w:line="240" w:lineRule="auto"/>
        <w:ind w:left="357"/>
      </w:pPr>
    </w:p>
    <w:p w14:paraId="0D0D49AF" w14:textId="05165FB7" w:rsidR="00F43B16" w:rsidRDefault="00F43B16" w:rsidP="000E1A7E">
      <w:pPr>
        <w:spacing w:line="240" w:lineRule="auto"/>
      </w:pPr>
      <w:r>
        <w:t xml:space="preserve">Naročnik vabi vse zainteresirane ponudnike, da predložijo ponudbo, skladno z zahtevami iz dokumentacije </w:t>
      </w:r>
      <w:r w:rsidR="000E09D8">
        <w:t xml:space="preserve">za </w:t>
      </w:r>
      <w:r>
        <w:t xml:space="preserve">oddajo javnega naročila z oznako </w:t>
      </w:r>
      <w:r w:rsidR="005E6F79">
        <w:t>ODGO-15/2023</w:t>
      </w:r>
      <w:r>
        <w:t xml:space="preserve"> (v nadaljevanju: navodila).</w:t>
      </w:r>
    </w:p>
    <w:p w14:paraId="1A8AB704" w14:textId="3878C263" w:rsidR="00152883" w:rsidRPr="00C22469" w:rsidRDefault="00C91BF6" w:rsidP="000E1A7E">
      <w:pPr>
        <w:pStyle w:val="Naslov1"/>
        <w:numPr>
          <w:ilvl w:val="0"/>
          <w:numId w:val="2"/>
        </w:numPr>
        <w:suppressAutoHyphens/>
        <w:spacing w:before="280" w:beforeAutospacing="0" w:after="280" w:afterAutospacing="0" w:line="240" w:lineRule="auto"/>
      </w:pPr>
      <w:bookmarkStart w:id="5" w:name="_Toc336851730"/>
      <w:bookmarkStart w:id="6" w:name="_Toc336851778"/>
      <w:bookmarkStart w:id="7" w:name="_Toc142647726"/>
      <w:r w:rsidRPr="00C22469">
        <w:rPr>
          <w:rFonts w:cs="Arial"/>
          <w:caps w:val="0"/>
          <w:szCs w:val="20"/>
          <w:lang w:eastAsia="ar-SA"/>
        </w:rPr>
        <w:t>OZNAKA</w:t>
      </w:r>
      <w:r w:rsidRPr="00C22469">
        <w:t xml:space="preserve"> IN PREDMET JAVNEGA NAROČIL</w:t>
      </w:r>
      <w:bookmarkEnd w:id="5"/>
      <w:bookmarkEnd w:id="6"/>
      <w:r w:rsidR="00CB7DDA">
        <w:t>A</w:t>
      </w:r>
      <w:bookmarkEnd w:id="7"/>
    </w:p>
    <w:p w14:paraId="569BE659" w14:textId="0CB5EA25" w:rsidR="005123C1" w:rsidRDefault="0073070B" w:rsidP="007466A1">
      <w:pPr>
        <w:spacing w:line="240" w:lineRule="auto"/>
        <w:rPr>
          <w:b/>
          <w:bCs/>
        </w:rPr>
      </w:pPr>
      <w:bookmarkStart w:id="8" w:name="_Toc336851731"/>
      <w:bookmarkStart w:id="9" w:name="_Toc336851779"/>
      <w:r w:rsidRPr="00C22469">
        <w:t xml:space="preserve">Oznaka: </w:t>
      </w:r>
      <w:r w:rsidR="005E6F79">
        <w:rPr>
          <w:b/>
          <w:bCs/>
        </w:rPr>
        <w:t>ODGO-15/2023</w:t>
      </w:r>
    </w:p>
    <w:p w14:paraId="5B91222D" w14:textId="77777777" w:rsidR="00D053ED" w:rsidRPr="00C22469" w:rsidRDefault="00D053ED" w:rsidP="007466A1">
      <w:pPr>
        <w:spacing w:line="240" w:lineRule="auto"/>
      </w:pPr>
    </w:p>
    <w:p w14:paraId="750B349F" w14:textId="230E147D" w:rsidR="00672FCC" w:rsidRDefault="0073070B" w:rsidP="00044590">
      <w:pPr>
        <w:spacing w:line="240" w:lineRule="auto"/>
        <w:ind w:left="851" w:hanging="851"/>
        <w:rPr>
          <w:b/>
          <w:bCs/>
        </w:rPr>
      </w:pPr>
      <w:r w:rsidRPr="00C22469">
        <w:t>Predmet:</w:t>
      </w:r>
      <w:bookmarkStart w:id="10" w:name="_Hlk132985901"/>
      <w:bookmarkStart w:id="11" w:name="_Hlk99704420"/>
      <w:r w:rsidR="005E6F79">
        <w:t xml:space="preserve"> </w:t>
      </w:r>
      <w:r w:rsidR="005E6F79" w:rsidRPr="00091ADA">
        <w:rPr>
          <w:rFonts w:cs="Arial"/>
          <w:b/>
          <w:bCs/>
          <w:noProof/>
          <w:szCs w:val="20"/>
        </w:rPr>
        <w:t xml:space="preserve">Skupno javno naročilo za </w:t>
      </w:r>
      <w:r w:rsidR="005E6F79" w:rsidRPr="00091ADA">
        <w:rPr>
          <w:b/>
          <w:bCs/>
        </w:rPr>
        <w:t>nakup goriva ter določenih izdelkov za nego in vzdrževanje vozil in osnovnih nadomestnih delov na bencinskih servisih dobaviteljev</w:t>
      </w:r>
      <w:r w:rsidR="00D053ED">
        <w:t xml:space="preserve"> </w:t>
      </w:r>
      <w:bookmarkEnd w:id="10"/>
    </w:p>
    <w:p w14:paraId="1166A37F" w14:textId="25DFECC1" w:rsidR="005E6F79" w:rsidRDefault="005E6F79" w:rsidP="00044590">
      <w:pPr>
        <w:spacing w:line="240" w:lineRule="auto"/>
        <w:ind w:left="851" w:hanging="851"/>
        <w:rPr>
          <w:b/>
          <w:bCs/>
        </w:rPr>
      </w:pPr>
    </w:p>
    <w:p w14:paraId="13F781F9" w14:textId="77777777" w:rsidR="005E6F79" w:rsidRDefault="005E6F79" w:rsidP="005E6F79">
      <w:pPr>
        <w:spacing w:line="240" w:lineRule="auto"/>
        <w:rPr>
          <w:rFonts w:cs="Arial"/>
          <w:noProof/>
          <w:szCs w:val="20"/>
        </w:rPr>
      </w:pPr>
      <w:r>
        <w:rPr>
          <w:rFonts w:cs="Arial"/>
          <w:noProof/>
          <w:szCs w:val="20"/>
        </w:rPr>
        <w:t>Naročilo je razdeljeno na dva sklopa:</w:t>
      </w:r>
    </w:p>
    <w:p w14:paraId="1941E129" w14:textId="18BD90E9" w:rsidR="005E6F79" w:rsidRDefault="00091ADA" w:rsidP="005E6F79">
      <w:pPr>
        <w:numPr>
          <w:ilvl w:val="0"/>
          <w:numId w:val="37"/>
        </w:numPr>
        <w:spacing w:line="240" w:lineRule="auto"/>
        <w:rPr>
          <w:rFonts w:cs="Arial"/>
          <w:szCs w:val="20"/>
        </w:rPr>
      </w:pPr>
      <w:bookmarkStart w:id="12" w:name="_Hlk71101898"/>
      <w:r w:rsidRPr="00440387">
        <w:rPr>
          <w:rFonts w:cs="Arial"/>
          <w:b/>
          <w:bCs/>
          <w:szCs w:val="20"/>
        </w:rPr>
        <w:t>SKLOP</w:t>
      </w:r>
      <w:r w:rsidR="005E6F79" w:rsidRPr="00440387">
        <w:rPr>
          <w:rFonts w:cs="Arial"/>
          <w:b/>
          <w:bCs/>
          <w:szCs w:val="20"/>
        </w:rPr>
        <w:t xml:space="preserve"> 1:</w:t>
      </w:r>
      <w:r w:rsidR="005E6F79">
        <w:rPr>
          <w:rFonts w:cs="Arial"/>
          <w:szCs w:val="20"/>
        </w:rPr>
        <w:t xml:space="preserve"> </w:t>
      </w:r>
      <w:bookmarkStart w:id="13" w:name="_Hlk139456807"/>
      <w:r>
        <w:rPr>
          <w:rFonts w:cs="Arial"/>
          <w:szCs w:val="20"/>
        </w:rPr>
        <w:t>N</w:t>
      </w:r>
      <w:r w:rsidR="005E6F79">
        <w:rPr>
          <w:rFonts w:cs="Arial"/>
          <w:szCs w:val="20"/>
        </w:rPr>
        <w:t xml:space="preserve">akup goriva za vozila na bencinskih servisih dobaviteljev ter </w:t>
      </w:r>
      <w:r w:rsidR="005E6F79">
        <w:rPr>
          <w:rFonts w:cs="Arial"/>
        </w:rPr>
        <w:t>nakup določenih izdelkov za nego in vzdrževanje vozil in osnovnih nadomestnih delov na bencinskih servisih dobaviteljev</w:t>
      </w:r>
    </w:p>
    <w:bookmarkEnd w:id="13"/>
    <w:p w14:paraId="0F67A21D" w14:textId="0322840D" w:rsidR="005E6F79" w:rsidRDefault="00091ADA" w:rsidP="005E6F79">
      <w:pPr>
        <w:numPr>
          <w:ilvl w:val="0"/>
          <w:numId w:val="37"/>
        </w:numPr>
        <w:spacing w:line="240" w:lineRule="auto"/>
        <w:rPr>
          <w:rFonts w:cs="Arial"/>
          <w:szCs w:val="20"/>
        </w:rPr>
      </w:pPr>
      <w:r w:rsidRPr="00440387">
        <w:rPr>
          <w:rFonts w:cs="Arial"/>
          <w:b/>
          <w:bCs/>
          <w:szCs w:val="20"/>
        </w:rPr>
        <w:t>SKLOP</w:t>
      </w:r>
      <w:r w:rsidR="005E6F79" w:rsidRPr="00440387">
        <w:rPr>
          <w:rFonts w:cs="Arial"/>
          <w:b/>
          <w:bCs/>
          <w:szCs w:val="20"/>
        </w:rPr>
        <w:t xml:space="preserve"> 2:</w:t>
      </w:r>
      <w:r w:rsidR="005E6F79">
        <w:rPr>
          <w:rFonts w:cs="Arial"/>
          <w:szCs w:val="20"/>
        </w:rPr>
        <w:t xml:space="preserve"> </w:t>
      </w:r>
      <w:bookmarkStart w:id="14" w:name="_Hlk139456823"/>
      <w:r>
        <w:rPr>
          <w:rFonts w:cs="Arial"/>
          <w:szCs w:val="20"/>
        </w:rPr>
        <w:t>N</w:t>
      </w:r>
      <w:r w:rsidR="005E6F79">
        <w:rPr>
          <w:rFonts w:cs="Arial"/>
          <w:szCs w:val="20"/>
        </w:rPr>
        <w:t>akup goriva za plovila na bencinskih servisih dobaviteljev v priobalnem pasu</w:t>
      </w:r>
    </w:p>
    <w:bookmarkEnd w:id="12"/>
    <w:bookmarkEnd w:id="14"/>
    <w:p w14:paraId="15C2D933" w14:textId="77777777" w:rsidR="005E6F79" w:rsidRDefault="005E6F79" w:rsidP="005E6F79">
      <w:pPr>
        <w:spacing w:line="240" w:lineRule="auto"/>
        <w:rPr>
          <w:rFonts w:cs="Arial"/>
          <w:szCs w:val="20"/>
        </w:rPr>
      </w:pPr>
    </w:p>
    <w:p w14:paraId="1A8A701F" w14:textId="36FF0F70" w:rsidR="005E6F79" w:rsidRDefault="005E6F79" w:rsidP="00145CB5">
      <w:pPr>
        <w:spacing w:line="240" w:lineRule="auto"/>
        <w:rPr>
          <w:rFonts w:cs="Arial"/>
          <w:szCs w:val="20"/>
        </w:rPr>
      </w:pPr>
      <w:r>
        <w:rPr>
          <w:rFonts w:cs="Arial"/>
          <w:szCs w:val="20"/>
        </w:rPr>
        <w:t xml:space="preserve">Na podlagi zbranih potreb posameznih naročnikov so v obrazcu </w:t>
      </w:r>
      <w:r>
        <w:rPr>
          <w:rFonts w:cs="Arial"/>
          <w:i/>
          <w:iCs/>
          <w:szCs w:val="20"/>
        </w:rPr>
        <w:t>Predračun</w:t>
      </w:r>
      <w:r>
        <w:rPr>
          <w:rFonts w:cs="Arial"/>
          <w:szCs w:val="20"/>
        </w:rPr>
        <w:t xml:space="preserve"> navedene okvirne količine goriva po posameznem sklopu. Količine so okvirne in se lahko v času izvajanja okvirnega sporazuma spremenijo (so lahko večje ali manjše). Naročalo se bo glede na dejanske potrebe posameznih naročnikov.</w:t>
      </w:r>
    </w:p>
    <w:p w14:paraId="73EDA520" w14:textId="77777777" w:rsidR="005E6F79" w:rsidRDefault="005E6F79" w:rsidP="005E6F79">
      <w:pPr>
        <w:pStyle w:val="Naslov2"/>
        <w:keepLines w:val="0"/>
        <w:numPr>
          <w:ilvl w:val="1"/>
          <w:numId w:val="38"/>
        </w:numPr>
        <w:suppressAutoHyphens/>
        <w:spacing w:before="180" w:line="100" w:lineRule="atLeast"/>
        <w:ind w:left="426" w:hanging="426"/>
        <w:rPr>
          <w:rFonts w:cs="Arial"/>
          <w:smallCaps w:val="0"/>
          <w:szCs w:val="20"/>
          <w:lang w:eastAsia="ar-SA"/>
        </w:rPr>
      </w:pPr>
      <w:bookmarkStart w:id="15" w:name="_Toc72498498"/>
      <w:bookmarkStart w:id="16" w:name="_Toc142647727"/>
      <w:r>
        <w:rPr>
          <w:rFonts w:cs="Arial"/>
          <w:smallCaps w:val="0"/>
          <w:szCs w:val="20"/>
          <w:lang w:eastAsia="ar-SA"/>
        </w:rPr>
        <w:t>Zahteve naročnika za predmet javnega naročila</w:t>
      </w:r>
      <w:bookmarkEnd w:id="15"/>
      <w:bookmarkEnd w:id="16"/>
    </w:p>
    <w:p w14:paraId="7EE4BFE5" w14:textId="77777777" w:rsidR="005E6F79" w:rsidRDefault="005E6F79" w:rsidP="005E6F79">
      <w:pPr>
        <w:spacing w:line="240" w:lineRule="auto"/>
        <w:rPr>
          <w:rFonts w:cs="Arial"/>
          <w:szCs w:val="20"/>
        </w:rPr>
      </w:pPr>
      <w:bookmarkStart w:id="17" w:name="_Hlk69802647"/>
      <w:r>
        <w:t>V</w:t>
      </w:r>
      <w:r>
        <w:rPr>
          <w:rFonts w:cs="Arial"/>
          <w:szCs w:val="20"/>
        </w:rPr>
        <w:t xml:space="preserve">sa goriva morajo ustrezati standardom za kakovost, in sicer za 95 in 100 oktanski neosvinčeni motorni bencin: SIST EN 228, za dizelsko gorivo: SIST EN 590 ter </w:t>
      </w:r>
      <w:proofErr w:type="spellStart"/>
      <w:r>
        <w:rPr>
          <w:rFonts w:cs="Arial"/>
          <w:szCs w:val="20"/>
        </w:rPr>
        <w:t>avtoplin</w:t>
      </w:r>
      <w:proofErr w:type="spellEnd"/>
      <w:r>
        <w:rPr>
          <w:rFonts w:cs="Arial"/>
          <w:szCs w:val="20"/>
        </w:rPr>
        <w:t>: SIST EN 589 ali enakovrednim standardom in veljavnim predpisom za določitev fizikalno-kemijskih lastnosti tekočih goriv v Republiki Sloveniji.</w:t>
      </w:r>
    </w:p>
    <w:bookmarkEnd w:id="17"/>
    <w:p w14:paraId="28A2BD63" w14:textId="77777777" w:rsidR="005E6F79" w:rsidRDefault="005E6F79" w:rsidP="005E6F79">
      <w:pPr>
        <w:spacing w:line="240" w:lineRule="auto"/>
        <w:ind w:firstLine="284"/>
        <w:rPr>
          <w:b/>
        </w:rPr>
      </w:pPr>
    </w:p>
    <w:p w14:paraId="064848EC" w14:textId="60E801BB" w:rsidR="005E6F79" w:rsidRDefault="005E6F79" w:rsidP="005E6F79">
      <w:pPr>
        <w:spacing w:line="240" w:lineRule="auto"/>
      </w:pPr>
      <w:r>
        <w:t xml:space="preserve">Za plačilo goriva je potrebno zagotoviti za vsako vozilo oziroma plovilo posameznih naročnikov posebno kartico na način, kot je to določeno v </w:t>
      </w:r>
      <w:r w:rsidR="00440387">
        <w:t>osnutku</w:t>
      </w:r>
      <w:r>
        <w:t xml:space="preserve"> krovnega in posameznega okvirnega sporazuma. </w:t>
      </w:r>
    </w:p>
    <w:p w14:paraId="1E2243ED" w14:textId="77777777" w:rsidR="005E6F79" w:rsidRDefault="005E6F79" w:rsidP="005E6F79">
      <w:pPr>
        <w:spacing w:line="240" w:lineRule="auto"/>
      </w:pPr>
    </w:p>
    <w:p w14:paraId="2394ABCC" w14:textId="77777777" w:rsidR="005E6F79" w:rsidRDefault="005E6F79" w:rsidP="005E6F79">
      <w:pPr>
        <w:spacing w:line="240" w:lineRule="auto"/>
      </w:pPr>
      <w:bookmarkStart w:id="18" w:name="_Hlk71013265"/>
      <w:r>
        <w:t>Velja za sklop 1: Predmet tega naročila je tudi nakup določenih izdelkov za nego in vzdrževanje vozil in osnovnih nadomestnih delov na bencinskih servisih dobaviteljev (</w:t>
      </w:r>
      <w:r>
        <w:rPr>
          <w:rFonts w:cs="Arial"/>
        </w:rPr>
        <w:t xml:space="preserve">in sicer izdelki iz skupine olj in maziv, izdelki iz skupine avto kemikalij (kot npr. tekočine za stekla, hladilna tekočina, </w:t>
      </w:r>
      <w:proofErr w:type="spellStart"/>
      <w:r>
        <w:rPr>
          <w:rFonts w:cs="Arial"/>
        </w:rPr>
        <w:t>ipd</w:t>
      </w:r>
      <w:proofErr w:type="spellEnd"/>
      <w:r>
        <w:rPr>
          <w:rFonts w:cs="Arial"/>
        </w:rPr>
        <w:t xml:space="preserve">), sredstvo za zmanjševanje </w:t>
      </w:r>
      <w:proofErr w:type="spellStart"/>
      <w:r>
        <w:rPr>
          <w:rFonts w:cs="Arial"/>
        </w:rPr>
        <w:t>NOx</w:t>
      </w:r>
      <w:proofErr w:type="spellEnd"/>
      <w:r>
        <w:rPr>
          <w:rFonts w:cs="Arial"/>
        </w:rPr>
        <w:t xml:space="preserve"> in osnovni nadomestni deli (kot npr. brisalci, sijalke, ipd.))</w:t>
      </w:r>
      <w:r>
        <w:t xml:space="preserve"> ter nakup vinjet.</w:t>
      </w:r>
      <w:bookmarkEnd w:id="18"/>
      <w:r>
        <w:t xml:space="preserve"> Nakup predmetnega lahko obsega največ 15 % vrednosti krovnega okvirnega sporazuma za dobavo goriva. Kartica za plačilo goriva mora omogočati tudi plačilo predmetnega blaga.</w:t>
      </w:r>
    </w:p>
    <w:p w14:paraId="198F7CA4" w14:textId="77777777" w:rsidR="005E6F79" w:rsidRDefault="005E6F79" w:rsidP="005E6F79">
      <w:pPr>
        <w:spacing w:line="240" w:lineRule="auto"/>
      </w:pPr>
    </w:p>
    <w:p w14:paraId="30AD56A7" w14:textId="77777777" w:rsidR="005E6F79" w:rsidRDefault="005E6F79" w:rsidP="005E6F79">
      <w:pPr>
        <w:spacing w:line="240" w:lineRule="auto"/>
      </w:pPr>
      <w:r>
        <w:t xml:space="preserve">Kakovost blaga iz prejšnjega odstavka mora ustrezati standardom za kakovost in predpisom, veljavnim v Republiki Sloveniji. </w:t>
      </w:r>
    </w:p>
    <w:p w14:paraId="2D385A54" w14:textId="77777777" w:rsidR="005E6F79" w:rsidRDefault="005E6F79" w:rsidP="00044590">
      <w:pPr>
        <w:spacing w:line="240" w:lineRule="auto"/>
        <w:ind w:left="851" w:hanging="851"/>
        <w:rPr>
          <w:rFonts w:cs="Arial"/>
          <w:noProof/>
          <w:szCs w:val="20"/>
        </w:rPr>
      </w:pPr>
    </w:p>
    <w:p w14:paraId="281D0712" w14:textId="4450B785" w:rsidR="005312FE" w:rsidRPr="00E76F5E" w:rsidRDefault="00C91BF6"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9" w:name="_Toc142647728"/>
      <w:r w:rsidRPr="00C22469">
        <w:rPr>
          <w:rFonts w:cs="Arial"/>
          <w:caps w:val="0"/>
          <w:szCs w:val="20"/>
          <w:lang w:eastAsia="ar-SA"/>
        </w:rPr>
        <w:lastRenderedPageBreak/>
        <w:t>NAČIN</w:t>
      </w:r>
      <w:r w:rsidRPr="00E76F5E">
        <w:rPr>
          <w:rFonts w:cs="Arial"/>
          <w:caps w:val="0"/>
          <w:szCs w:val="20"/>
          <w:lang w:eastAsia="ar-SA"/>
        </w:rPr>
        <w:t xml:space="preserve"> ODDAJE JAVNEGA NAROČILA</w:t>
      </w:r>
      <w:bookmarkEnd w:id="8"/>
      <w:bookmarkEnd w:id="9"/>
      <w:bookmarkEnd w:id="19"/>
    </w:p>
    <w:p w14:paraId="3962E7A0" w14:textId="4E4D0C5E" w:rsidR="00AA53AF" w:rsidRDefault="00AA53AF" w:rsidP="00AA53AF">
      <w:pPr>
        <w:spacing w:line="240" w:lineRule="auto"/>
        <w:rPr>
          <w:rFonts w:cs="Arial"/>
          <w:szCs w:val="20"/>
        </w:rPr>
      </w:pPr>
      <w:r w:rsidRPr="00CE25FB">
        <w:rPr>
          <w:rFonts w:cs="Arial"/>
          <w:szCs w:val="20"/>
        </w:rPr>
        <w:t>Za oddajo predmetnega naročila se v skladu s 40. členom Zakona o javnem naročanju (Uradni list RS, št. 91/15</w:t>
      </w:r>
      <w:r w:rsidR="00CB7DDA">
        <w:rPr>
          <w:rFonts w:cs="Arial"/>
          <w:szCs w:val="20"/>
        </w:rPr>
        <w:t xml:space="preserve">, </w:t>
      </w:r>
      <w:r>
        <w:rPr>
          <w:rFonts w:cs="Arial"/>
          <w:szCs w:val="20"/>
        </w:rPr>
        <w:t>14/18</w:t>
      </w:r>
      <w:r w:rsidR="00CB7DDA">
        <w:rPr>
          <w:rFonts w:cs="Arial"/>
          <w:szCs w:val="20"/>
        </w:rPr>
        <w:t xml:space="preserve">, </w:t>
      </w:r>
      <w:hyperlink r:id="rId13" w:tgtFrame="_blank" w:tooltip="Zakon o spremembah in dopolnitvah Zakona o javnem naročanju" w:history="1">
        <w:r w:rsidR="00CB7DDA" w:rsidRPr="000F58B1">
          <w:rPr>
            <w:rFonts w:eastAsia="Times New Roman"/>
          </w:rPr>
          <w:t>121/21</w:t>
        </w:r>
      </w:hyperlink>
      <w:r w:rsidR="00CB7DDA" w:rsidRPr="000F58B1">
        <w:rPr>
          <w:rFonts w:eastAsia="Times New Roman"/>
          <w:szCs w:val="20"/>
        </w:rPr>
        <w:t xml:space="preserve">, </w:t>
      </w:r>
      <w:hyperlink r:id="rId14" w:tgtFrame="_blank" w:tooltip="Zakon o spremembah in dopolnitvah Zakona o javnem naročanju" w:history="1">
        <w:r w:rsidR="00CB7DDA" w:rsidRPr="000F58B1">
          <w:rPr>
            <w:rFonts w:eastAsia="Times New Roman"/>
          </w:rPr>
          <w:t>10/22</w:t>
        </w:r>
      </w:hyperlink>
      <w:r w:rsidR="00CB7DDA" w:rsidRPr="000F58B1">
        <w:rPr>
          <w:rFonts w:eastAsia="Times New Roman"/>
          <w:szCs w:val="20"/>
        </w:rPr>
        <w:t xml:space="preserve">, </w:t>
      </w:r>
      <w:hyperlink r:id="rId15" w:tgtFrame="_blank" w:tooltip="Odločba o ugotovitvi, da je točka b) četrtega odstavka 75. člena in točka c) drugega odstavka v zvezi s petim odstavkom 67.a člena Zakona o javnem naročanju v neskladju z Ustavo" w:history="1">
        <w:r w:rsidR="00CB7DDA" w:rsidRPr="000F58B1">
          <w:rPr>
            <w:rFonts w:eastAsia="Times New Roman"/>
          </w:rPr>
          <w:t>74/22</w:t>
        </w:r>
      </w:hyperlink>
      <w:r w:rsidR="00CB7DDA" w:rsidRPr="000F58B1">
        <w:rPr>
          <w:rFonts w:eastAsia="Times New Roman"/>
          <w:szCs w:val="20"/>
        </w:rPr>
        <w:t xml:space="preserve"> – </w:t>
      </w:r>
      <w:proofErr w:type="spellStart"/>
      <w:r w:rsidR="00CB7DDA" w:rsidRPr="000F58B1">
        <w:rPr>
          <w:rFonts w:eastAsia="Times New Roman"/>
          <w:szCs w:val="20"/>
        </w:rPr>
        <w:t>odl</w:t>
      </w:r>
      <w:proofErr w:type="spellEnd"/>
      <w:r w:rsidR="00CB7DDA" w:rsidRPr="000F58B1">
        <w:rPr>
          <w:rFonts w:eastAsia="Times New Roman"/>
          <w:szCs w:val="20"/>
        </w:rPr>
        <w:t xml:space="preserve">. US, </w:t>
      </w:r>
      <w:hyperlink r:id="rId16" w:tgtFrame="_blank" w:tooltip="Zakon o nujnih ukrepih za zagotovitev stabilnosti zdravstvenega sistema" w:history="1">
        <w:r w:rsidR="00CB7DDA" w:rsidRPr="000F58B1">
          <w:rPr>
            <w:rFonts w:eastAsia="Times New Roman"/>
          </w:rPr>
          <w:t>100/22</w:t>
        </w:r>
      </w:hyperlink>
      <w:r w:rsidR="00CB7DDA" w:rsidRPr="000F58B1">
        <w:rPr>
          <w:rFonts w:eastAsia="Times New Roman"/>
          <w:szCs w:val="20"/>
        </w:rPr>
        <w:t xml:space="preserve"> – ZNUZSZS in </w:t>
      </w:r>
      <w:hyperlink r:id="rId17" w:tgtFrame="_blank" w:tooltip="Zakon o spremembah in dopolnitvah Zakona o javnem naročanju" w:history="1">
        <w:r w:rsidR="00CB7DDA" w:rsidRPr="000F58B1">
          <w:rPr>
            <w:rFonts w:eastAsia="Times New Roman"/>
          </w:rPr>
          <w:t>28/23</w:t>
        </w:r>
      </w:hyperlink>
      <w:r w:rsidR="00CB7DDA" w:rsidRPr="000F58B1">
        <w:rPr>
          <w:rFonts w:eastAsia="Times New Roman"/>
          <w:szCs w:val="20"/>
        </w:rPr>
        <w:t xml:space="preserve">; </w:t>
      </w:r>
      <w:r w:rsidR="00CB7DDA">
        <w:rPr>
          <w:rFonts w:eastAsia="Times New Roman"/>
          <w:szCs w:val="20"/>
        </w:rPr>
        <w:t xml:space="preserve">v nadaljevanju: </w:t>
      </w:r>
      <w:r w:rsidR="00CB7DDA" w:rsidRPr="000F58B1">
        <w:rPr>
          <w:rFonts w:eastAsia="Times New Roman"/>
          <w:szCs w:val="20"/>
        </w:rPr>
        <w:t>ZJN-3)</w:t>
      </w:r>
      <w:r w:rsidR="00CB7DDA">
        <w:rPr>
          <w:rFonts w:cs="Arial"/>
          <w:szCs w:val="20"/>
        </w:rPr>
        <w:t xml:space="preserve"> </w:t>
      </w:r>
      <w:r w:rsidRPr="00CE25FB">
        <w:rPr>
          <w:rFonts w:cs="Arial"/>
          <w:szCs w:val="20"/>
        </w:rPr>
        <w:t>izvede odprti postopek.</w:t>
      </w:r>
    </w:p>
    <w:p w14:paraId="225CB85F" w14:textId="77777777" w:rsidR="00AA53AF" w:rsidRDefault="00AA53AF" w:rsidP="00AA53AF">
      <w:pPr>
        <w:spacing w:line="240" w:lineRule="auto"/>
        <w:rPr>
          <w:rFonts w:cs="Arial"/>
          <w:szCs w:val="20"/>
        </w:rPr>
      </w:pPr>
    </w:p>
    <w:p w14:paraId="5A19E6C8" w14:textId="1599EFFF" w:rsidR="00AA53AF" w:rsidRDefault="00AA53AF" w:rsidP="00AA53AF">
      <w:pPr>
        <w:spacing w:line="240" w:lineRule="auto"/>
        <w:rPr>
          <w:szCs w:val="20"/>
        </w:rPr>
      </w:pPr>
      <w:r>
        <w:rPr>
          <w:szCs w:val="20"/>
        </w:rPr>
        <w:t xml:space="preserve">Ponudnik lahko odda ponudbo za katerikoli sklop, za enega ali za oba sklopa skupaj. Za vsakega od sklopov se zahteva neobstoj razlogov za izključitev in izpolnjevanje pogojev, kot je navedeno v točki 9 teh navodil. Ostale zahteve naročnika, ki so navedene v drugih delih dokumentacije </w:t>
      </w:r>
      <w:r w:rsidR="00E06794">
        <w:rPr>
          <w:szCs w:val="20"/>
        </w:rPr>
        <w:t>za</w:t>
      </w:r>
      <w:r>
        <w:rPr>
          <w:szCs w:val="20"/>
        </w:rPr>
        <w:t xml:space="preserve"> oddajo javnega naročila, morajo ponudniki izpolnjevati, kot so navedene za posamezen sklop.</w:t>
      </w:r>
    </w:p>
    <w:p w14:paraId="2EB7716E" w14:textId="77777777" w:rsidR="00AA53AF" w:rsidRDefault="00AA53AF" w:rsidP="00AA53AF">
      <w:pPr>
        <w:spacing w:line="240" w:lineRule="auto"/>
        <w:rPr>
          <w:szCs w:val="20"/>
        </w:rPr>
      </w:pPr>
    </w:p>
    <w:p w14:paraId="4E875C95" w14:textId="77777777" w:rsidR="00AA53AF" w:rsidRDefault="00AA53AF" w:rsidP="00AA53AF">
      <w:pPr>
        <w:spacing w:line="240" w:lineRule="auto"/>
        <w:rPr>
          <w:szCs w:val="20"/>
        </w:rPr>
      </w:pPr>
      <w:r w:rsidRPr="00875546">
        <w:rPr>
          <w:szCs w:val="20"/>
        </w:rPr>
        <w:t>Ponudniku v obraz</w:t>
      </w:r>
      <w:r>
        <w:rPr>
          <w:szCs w:val="20"/>
        </w:rPr>
        <w:t>cu</w:t>
      </w:r>
      <w:r w:rsidRPr="00875546">
        <w:rPr>
          <w:szCs w:val="20"/>
        </w:rPr>
        <w:t xml:space="preserve"> Enotni evropski dokument v zvezi z oddajo javnega naročila – ESPD (</w:t>
      </w:r>
      <w:r w:rsidRPr="0006570E">
        <w:rPr>
          <w:szCs w:val="20"/>
        </w:rPr>
        <w:t xml:space="preserve">v </w:t>
      </w:r>
      <w:r>
        <w:rPr>
          <w:szCs w:val="20"/>
        </w:rPr>
        <w:t>nadaljevanju:</w:t>
      </w:r>
      <w:r w:rsidRPr="00875546">
        <w:rPr>
          <w:szCs w:val="20"/>
        </w:rPr>
        <w:t xml:space="preserve"> ESPD) ni potrebno navajati, za katere sklope se prijavlja.</w:t>
      </w:r>
      <w:r>
        <w:rPr>
          <w:szCs w:val="20"/>
        </w:rPr>
        <w:t xml:space="preserve"> </w:t>
      </w:r>
      <w:r w:rsidRPr="0091503F">
        <w:rPr>
          <w:szCs w:val="20"/>
        </w:rPr>
        <w:t>Naročnik bo</w:t>
      </w:r>
      <w:r>
        <w:rPr>
          <w:szCs w:val="20"/>
        </w:rPr>
        <w:t xml:space="preserve"> štel, da se ponudnik prijavlja</w:t>
      </w:r>
      <w:r w:rsidRPr="0091503F">
        <w:rPr>
          <w:szCs w:val="20"/>
        </w:rPr>
        <w:t xml:space="preserve"> za sklop, </w:t>
      </w:r>
      <w:r w:rsidRPr="00EB3A9C">
        <w:rPr>
          <w:szCs w:val="20"/>
        </w:rPr>
        <w:t xml:space="preserve">za katerega bo v obrazcu </w:t>
      </w:r>
      <w:r w:rsidRPr="00EB3A9C">
        <w:rPr>
          <w:i/>
          <w:szCs w:val="20"/>
        </w:rPr>
        <w:t xml:space="preserve">Predračun </w:t>
      </w:r>
      <w:r w:rsidRPr="00EB3A9C">
        <w:rPr>
          <w:szCs w:val="20"/>
        </w:rPr>
        <w:t>vpisal popust</w:t>
      </w:r>
      <w:r>
        <w:rPr>
          <w:szCs w:val="20"/>
        </w:rPr>
        <w:t>/</w:t>
      </w:r>
      <w:r w:rsidRPr="00EB3A9C">
        <w:rPr>
          <w:szCs w:val="20"/>
        </w:rPr>
        <w:t>enoto v EUR.</w:t>
      </w:r>
    </w:p>
    <w:p w14:paraId="39F78EE1" w14:textId="77777777" w:rsidR="00AA53AF" w:rsidRDefault="00AA53AF" w:rsidP="00AA53AF">
      <w:pPr>
        <w:spacing w:line="240" w:lineRule="auto"/>
        <w:rPr>
          <w:szCs w:val="20"/>
        </w:rPr>
      </w:pPr>
    </w:p>
    <w:p w14:paraId="693123E7" w14:textId="13C0C7B6" w:rsidR="00AA53AF" w:rsidRDefault="00AA53AF" w:rsidP="00AA53AF">
      <w:pPr>
        <w:spacing w:line="240" w:lineRule="auto"/>
        <w:rPr>
          <w:szCs w:val="20"/>
        </w:rPr>
      </w:pPr>
      <w:r>
        <w:rPr>
          <w:szCs w:val="20"/>
        </w:rPr>
        <w:t xml:space="preserve">Naročnik bo na osnovi pogojev in zahtev, določenih v dokumentaciji v zvezi z oddajo javnega naročila, sklenil krovne okvirne sporazume za obdobje </w:t>
      </w:r>
      <w:r w:rsidR="00CB7DDA">
        <w:rPr>
          <w:szCs w:val="20"/>
        </w:rPr>
        <w:t>36</w:t>
      </w:r>
      <w:r>
        <w:rPr>
          <w:szCs w:val="20"/>
        </w:rPr>
        <w:t xml:space="preserve"> mesecev z vsemi ponudniki</w:t>
      </w:r>
      <w:r w:rsidRPr="00EB3A9C">
        <w:rPr>
          <w:szCs w:val="20"/>
        </w:rPr>
        <w:t>, katerih ponudba bo dopustna v posameznem sklopu</w:t>
      </w:r>
      <w:r>
        <w:rPr>
          <w:szCs w:val="20"/>
        </w:rPr>
        <w:t xml:space="preserve"> (v nadaljevanju: dobavitelj 1, 2, 3)</w:t>
      </w:r>
      <w:r w:rsidRPr="00CF6AD9">
        <w:rPr>
          <w:szCs w:val="20"/>
        </w:rPr>
        <w:t>.</w:t>
      </w:r>
      <w:r w:rsidR="00CB7DDA">
        <w:rPr>
          <w:szCs w:val="20"/>
        </w:rPr>
        <w:t xml:space="preserve"> </w:t>
      </w:r>
      <w:r>
        <w:rPr>
          <w:szCs w:val="20"/>
        </w:rPr>
        <w:t>Posamezni naročniki bodo neposredne okvirne sporazume sklenili z vsemi ponudniki, s katerimi bo naročnik sklenil krovne okvirne sporazume v posameznem sklopu, in od njih kupovali blago po pravilih iz krovnega okvirnega sporazuma.</w:t>
      </w:r>
    </w:p>
    <w:p w14:paraId="1D3B50C7" w14:textId="77777777" w:rsidR="00AA53AF" w:rsidRPr="00FD0076" w:rsidRDefault="00AA53AF" w:rsidP="00AA53AF">
      <w:pPr>
        <w:spacing w:line="240" w:lineRule="auto"/>
        <w:rPr>
          <w:szCs w:val="20"/>
          <w:highlight w:val="yellow"/>
        </w:rPr>
      </w:pPr>
    </w:p>
    <w:p w14:paraId="7E2518EC" w14:textId="72000DCE" w:rsidR="00AA53AF" w:rsidRPr="00145CB5" w:rsidRDefault="00AA53AF" w:rsidP="00D005F8">
      <w:pPr>
        <w:spacing w:line="240" w:lineRule="auto"/>
        <w:rPr>
          <w:szCs w:val="20"/>
        </w:rPr>
      </w:pPr>
      <w:r w:rsidRPr="003A7552">
        <w:rPr>
          <w:szCs w:val="20"/>
        </w:rPr>
        <w:t>V kolikor bodo za posamezen sklop predložene le ponudbe, ki ne bodo dopustne zgolj iz razloga, ker bodo le-te presegale zagotovljena sredstva naročnika, naročnik, ne glede na prej navedeno, v takšnem sklopu ne bo oddal naročila in ne bo sklenil krovnega okvirnega sporazuma.</w:t>
      </w:r>
      <w:r>
        <w:rPr>
          <w:szCs w:val="20"/>
        </w:rPr>
        <w:t xml:space="preserve"> </w:t>
      </w:r>
    </w:p>
    <w:p w14:paraId="53AA24C3" w14:textId="557C785A" w:rsidR="00B27387" w:rsidRPr="00C22469" w:rsidRDefault="00387DEF" w:rsidP="007466A1">
      <w:pPr>
        <w:pStyle w:val="Naslov1"/>
        <w:numPr>
          <w:ilvl w:val="0"/>
          <w:numId w:val="2"/>
        </w:numPr>
        <w:tabs>
          <w:tab w:val="num" w:pos="0"/>
        </w:tabs>
        <w:suppressAutoHyphens/>
        <w:spacing w:before="280" w:beforeAutospacing="0" w:after="280" w:afterAutospacing="0" w:line="240" w:lineRule="auto"/>
      </w:pPr>
      <w:bookmarkStart w:id="20" w:name="_Toc336851732"/>
      <w:bookmarkStart w:id="21" w:name="_Toc336851780"/>
      <w:bookmarkStart w:id="22" w:name="_Toc142647729"/>
      <w:bookmarkEnd w:id="11"/>
      <w:r w:rsidRPr="00C22469">
        <w:rPr>
          <w:caps w:val="0"/>
        </w:rPr>
        <w:t>RO</w:t>
      </w:r>
      <w:r w:rsidR="00C91BF6" w:rsidRPr="00C22469">
        <w:t xml:space="preserve">K IN </w:t>
      </w:r>
      <w:r w:rsidR="00C91BF6" w:rsidRPr="00C22469">
        <w:rPr>
          <w:rFonts w:cs="Arial"/>
          <w:caps w:val="0"/>
          <w:szCs w:val="20"/>
          <w:lang w:eastAsia="ar-SA"/>
        </w:rPr>
        <w:t>NAČIN</w:t>
      </w:r>
      <w:r w:rsidR="00C91BF6" w:rsidRPr="00C22469">
        <w:t xml:space="preserve"> PREDLOŽITVE PONUDBE</w:t>
      </w:r>
      <w:bookmarkEnd w:id="20"/>
      <w:bookmarkEnd w:id="21"/>
      <w:bookmarkEnd w:id="22"/>
    </w:p>
    <w:p w14:paraId="4151343E" w14:textId="6D3B695B" w:rsidR="00D92088" w:rsidRPr="00C22469" w:rsidRDefault="00D92088" w:rsidP="00C12236">
      <w:pPr>
        <w:spacing w:line="240" w:lineRule="auto"/>
      </w:pPr>
      <w:bookmarkStart w:id="23" w:name="_Toc336851733"/>
      <w:bookmarkStart w:id="24" w:name="_Toc336851781"/>
      <w:r w:rsidRPr="00C22469">
        <w:t xml:space="preserve">Ponudnik mora ponudbo predložiti v informacijski sistem e-JN (v nadaljevanju: sistem e-JN) na spletnem naslovu </w:t>
      </w:r>
      <w:hyperlink r:id="rId18" w:history="1">
        <w:r w:rsidRPr="00C22469">
          <w:rPr>
            <w:color w:val="0000FF"/>
            <w:u w:val="single"/>
          </w:rPr>
          <w:t>https://ejn.gov.si</w:t>
        </w:r>
      </w:hyperlink>
      <w:r w:rsidRPr="00C22469">
        <w:t xml:space="preserve">, v skladu s točko </w:t>
      </w:r>
      <w:r w:rsidR="002D71D1">
        <w:t>4</w:t>
      </w:r>
      <w:r w:rsidR="002D71D1" w:rsidRPr="00C22469">
        <w:t xml:space="preserve"> </w:t>
      </w:r>
      <w:r w:rsidRPr="00C22469">
        <w:t>dokumenta Navodila za uporabo informacijskega sistema e-JN: PONUDNIKI, ki je del te dokumentacije</w:t>
      </w:r>
      <w:r w:rsidR="000679A1">
        <w:t xml:space="preserve"> v zvezi z oddajo javnega naročila,</w:t>
      </w:r>
      <w:r w:rsidRPr="00C22469">
        <w:t xml:space="preserve"> in objavljen na spletnem naslovu </w:t>
      </w:r>
      <w:hyperlink r:id="rId19" w:history="1">
        <w:r w:rsidRPr="00C22469">
          <w:rPr>
            <w:color w:val="0000FF"/>
            <w:u w:val="single"/>
          </w:rPr>
          <w:t>https://ejn.gov.si</w:t>
        </w:r>
      </w:hyperlink>
      <w:r w:rsidRPr="00C22469">
        <w:t>.</w:t>
      </w:r>
    </w:p>
    <w:p w14:paraId="634DFB79" w14:textId="77777777" w:rsidR="00D92088" w:rsidRPr="00C22469" w:rsidRDefault="00D92088" w:rsidP="00C12236">
      <w:pPr>
        <w:spacing w:line="240" w:lineRule="auto"/>
      </w:pPr>
    </w:p>
    <w:p w14:paraId="41B53FB4" w14:textId="1EBEBBEE" w:rsidR="00D92088" w:rsidRPr="00C22469" w:rsidRDefault="00D92088" w:rsidP="00C12236">
      <w:pPr>
        <w:spacing w:line="240" w:lineRule="auto"/>
      </w:pPr>
      <w:r w:rsidRPr="00C22469">
        <w:t xml:space="preserve">Ponudnik se mora pred oddajo ponudbe registrirati na spletnem naslovu </w:t>
      </w:r>
      <w:hyperlink r:id="rId20" w:history="1">
        <w:r w:rsidRPr="00C22469">
          <w:rPr>
            <w:color w:val="0000FF"/>
            <w:u w:val="single"/>
          </w:rPr>
          <w:t>https://ejn.gov.si</w:t>
        </w:r>
      </w:hyperlink>
      <w:r w:rsidRPr="00C22469">
        <w:t xml:space="preserve">, v skladu z Navodili za uporabo informacijskega sistema e-JN. Če je ponudnik že registriran v sistem e-JN, se v </w:t>
      </w:r>
      <w:r w:rsidR="002D71D1">
        <w:t>sistem e-JN</w:t>
      </w:r>
      <w:r w:rsidRPr="00C22469">
        <w:t xml:space="preserve"> prijavi na istem naslovu.</w:t>
      </w:r>
    </w:p>
    <w:p w14:paraId="6159A1B3" w14:textId="77777777" w:rsidR="00D92088" w:rsidRPr="00C22469" w:rsidRDefault="00D92088" w:rsidP="00C12236">
      <w:pPr>
        <w:spacing w:line="240" w:lineRule="auto"/>
      </w:pPr>
    </w:p>
    <w:p w14:paraId="469D2A8A" w14:textId="170BD105" w:rsidR="00D92088" w:rsidRPr="00C22469" w:rsidRDefault="00D92088" w:rsidP="00C12236">
      <w:pPr>
        <w:spacing w:line="240" w:lineRule="auto"/>
      </w:pPr>
      <w:r w:rsidRPr="00C22469">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22469">
        <w:rPr>
          <w:i/>
          <w:sz w:val="18"/>
          <w:vertAlign w:val="superscript"/>
        </w:rPr>
        <w:footnoteReference w:id="1"/>
      </w:r>
      <w:r w:rsidRPr="00C22469">
        <w:t xml:space="preserve">). </w:t>
      </w:r>
      <w:bookmarkStart w:id="25" w:name="_Hlk139446163"/>
    </w:p>
    <w:bookmarkEnd w:id="25"/>
    <w:p w14:paraId="1675DA29" w14:textId="77777777" w:rsidR="00D92088" w:rsidRPr="00C22469" w:rsidRDefault="00D92088" w:rsidP="00C12236">
      <w:pPr>
        <w:spacing w:line="240" w:lineRule="auto"/>
        <w:rPr>
          <w:lang w:eastAsia="sl-SI"/>
        </w:rPr>
      </w:pPr>
    </w:p>
    <w:p w14:paraId="423F0B32" w14:textId="77777777" w:rsidR="00D92088" w:rsidRPr="00C22469" w:rsidRDefault="00D92088" w:rsidP="00C12236">
      <w:pPr>
        <w:spacing w:line="240" w:lineRule="auto"/>
      </w:pPr>
      <w:r w:rsidRPr="00C22469">
        <w:t xml:space="preserve">Ponudba se šteje za pravočasno oddano, če jo naročnik prejme preko sistema e-JN </w:t>
      </w:r>
      <w:hyperlink r:id="rId21" w:history="1">
        <w:r w:rsidRPr="00C22469">
          <w:rPr>
            <w:rStyle w:val="Hiperpovezava"/>
            <w:rFonts w:cs="Arial"/>
            <w:szCs w:val="20"/>
            <w:lang w:eastAsia="sl-SI"/>
          </w:rPr>
          <w:t>https://ejn.gov.si</w:t>
        </w:r>
      </w:hyperlink>
      <w:r w:rsidRPr="00C22469">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C22469" w:rsidRDefault="00D92088" w:rsidP="00C12236">
      <w:pPr>
        <w:spacing w:line="240" w:lineRule="auto"/>
      </w:pPr>
    </w:p>
    <w:p w14:paraId="38E36143" w14:textId="77777777" w:rsidR="00D92088" w:rsidRPr="00C22469" w:rsidRDefault="00D92088" w:rsidP="00C12236">
      <w:pPr>
        <w:spacing w:line="240" w:lineRule="auto"/>
      </w:pPr>
      <w:r w:rsidRPr="00C22469">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77777777" w:rsidR="00D92088" w:rsidRPr="00C22469" w:rsidRDefault="00D92088" w:rsidP="00C12236">
      <w:pPr>
        <w:spacing w:line="240" w:lineRule="auto"/>
      </w:pPr>
    </w:p>
    <w:p w14:paraId="5D20B23E" w14:textId="7779E243" w:rsidR="002E65D7" w:rsidRDefault="00D92088" w:rsidP="00C12236">
      <w:pPr>
        <w:spacing w:line="240" w:lineRule="auto"/>
      </w:pPr>
      <w:r w:rsidRPr="00C22469">
        <w:t>Po preteku roka za predložitev ponudb ponudbe ne bo več mogoče oddati ali umakniti.</w:t>
      </w:r>
    </w:p>
    <w:p w14:paraId="19EA0E71" w14:textId="77777777" w:rsidR="00A0156C" w:rsidRPr="00C22469" w:rsidRDefault="00A0156C" w:rsidP="00C12236">
      <w:pPr>
        <w:spacing w:line="240" w:lineRule="auto"/>
      </w:pPr>
    </w:p>
    <w:p w14:paraId="4804DEB2" w14:textId="41738203" w:rsidR="00053C40" w:rsidRPr="00C22469" w:rsidRDefault="00D92088" w:rsidP="007466A1">
      <w:pPr>
        <w:spacing w:line="240" w:lineRule="auto"/>
      </w:pPr>
      <w:r w:rsidRPr="00C22469">
        <w:t>Dostop do povezave za oddajo elektronske ponudbe v tem postopku javnega naročila je naveden v obvestilu o naročilu</w:t>
      </w:r>
      <w:r w:rsidR="00CF5181">
        <w:t>, objavljenem</w:t>
      </w:r>
      <w:r w:rsidRPr="00C22469">
        <w:t xml:space="preserve"> na portalu javnih naročil.</w:t>
      </w:r>
    </w:p>
    <w:p w14:paraId="3DA77D39" w14:textId="1A8CD3CD" w:rsidR="0071261A" w:rsidRPr="00C22469" w:rsidRDefault="009F6298" w:rsidP="007466A1">
      <w:pPr>
        <w:pStyle w:val="Naslov1"/>
        <w:numPr>
          <w:ilvl w:val="0"/>
          <w:numId w:val="2"/>
        </w:numPr>
        <w:tabs>
          <w:tab w:val="num" w:pos="0"/>
        </w:tabs>
        <w:suppressAutoHyphens/>
        <w:spacing w:before="280" w:beforeAutospacing="0" w:after="280" w:afterAutospacing="0" w:line="240" w:lineRule="auto"/>
      </w:pPr>
      <w:bookmarkStart w:id="26" w:name="_Toc142647730"/>
      <w:bookmarkEnd w:id="23"/>
      <w:bookmarkEnd w:id="24"/>
      <w:r w:rsidRPr="00C22469">
        <w:rPr>
          <w:caps w:val="0"/>
        </w:rPr>
        <w:lastRenderedPageBreak/>
        <w:t>INFORMACIJE V ZVEZI Z ODPIRANJEM PONUDB</w:t>
      </w:r>
      <w:bookmarkEnd w:id="26"/>
    </w:p>
    <w:p w14:paraId="5D7BC65A" w14:textId="2A829D4C" w:rsidR="00C12236" w:rsidRDefault="00C12236" w:rsidP="00C12236">
      <w:pPr>
        <w:spacing w:line="240" w:lineRule="auto"/>
      </w:pPr>
      <w:bookmarkStart w:id="27" w:name="_Toc336851734"/>
      <w:bookmarkStart w:id="28" w:name="_Toc336851782"/>
      <w:r w:rsidRPr="00C22469">
        <w:rPr>
          <w:rFonts w:cs="Arial"/>
          <w:szCs w:val="20"/>
        </w:rPr>
        <w:t xml:space="preserve">Odpiranje ponudb bo potekalo samodejno v sistemu e-JN </w:t>
      </w:r>
      <w:r w:rsidRPr="00C22469">
        <w:t xml:space="preserve">na spletnem naslovu </w:t>
      </w:r>
      <w:hyperlink r:id="rId22" w:history="1">
        <w:r w:rsidRPr="00C22469">
          <w:rPr>
            <w:rFonts w:cs="Arial"/>
            <w:color w:val="0000FF"/>
            <w:szCs w:val="20"/>
            <w:u w:val="single"/>
            <w:lang w:eastAsia="sl-SI"/>
          </w:rPr>
          <w:t>https://ejn.gov.si</w:t>
        </w:r>
      </w:hyperlink>
      <w:r w:rsidRPr="00C22469">
        <w:rPr>
          <w:rFonts w:cs="Arial"/>
          <w:color w:val="0000FF"/>
          <w:szCs w:val="20"/>
          <w:u w:val="single"/>
          <w:lang w:eastAsia="sl-SI"/>
        </w:rPr>
        <w:t xml:space="preserve"> </w:t>
      </w:r>
      <w:r w:rsidRPr="00C22469">
        <w:t>na dan in uro, kot je to določeno v obvestilu o naročilu, objavljenem na portalu javnih naročil.</w:t>
      </w:r>
    </w:p>
    <w:p w14:paraId="6FD92687" w14:textId="77777777" w:rsidR="000679A1" w:rsidRDefault="000679A1" w:rsidP="00C12236">
      <w:pPr>
        <w:spacing w:line="240" w:lineRule="auto"/>
      </w:pPr>
    </w:p>
    <w:p w14:paraId="5FD5964A" w14:textId="71702EF2" w:rsidR="00C12236" w:rsidRPr="00C22469" w:rsidRDefault="00C12236" w:rsidP="00C12236">
      <w:pPr>
        <w:spacing w:line="240" w:lineRule="auto"/>
      </w:pPr>
      <w:r w:rsidRPr="00C22469">
        <w:t xml:space="preserve">Odpiranje poteka tako, da sistem e-JN samodejno ob uri, ki je določena za javno odpiranje ponudb, prikaže podatke o ponudniku, </w:t>
      </w:r>
      <w:r w:rsidRPr="00C22469">
        <w:rPr>
          <w:rFonts w:cs="Arial"/>
          <w:bCs/>
          <w:szCs w:val="20"/>
        </w:rPr>
        <w:t>skupni vrednosti brez davka, skupni vrednosti davka in skupni vrednosti z davkom</w:t>
      </w:r>
      <w:r w:rsidRPr="00C22469">
        <w:t xml:space="preserve"> ter omogoči dostop do </w:t>
      </w:r>
      <w:r w:rsidR="00A941FB" w:rsidRPr="00C22469">
        <w:t xml:space="preserve">obrazca </w:t>
      </w:r>
      <w:r w:rsidR="00A25A09" w:rsidRPr="00C22469">
        <w:rPr>
          <w:i/>
          <w:iCs/>
        </w:rPr>
        <w:t>P</w:t>
      </w:r>
      <w:r w:rsidRPr="00C22469">
        <w:rPr>
          <w:i/>
          <w:iCs/>
        </w:rPr>
        <w:t>redračun</w:t>
      </w:r>
      <w:r w:rsidRPr="00C22469">
        <w:t xml:space="preserve">, ki je naložen v sistemu e-JN v razdelku »Skupna ponudbena vrednost«, v delu »Predračun«. </w:t>
      </w:r>
    </w:p>
    <w:p w14:paraId="1FF38BF2" w14:textId="77777777" w:rsidR="00C12236" w:rsidRPr="00C22469" w:rsidRDefault="00C12236" w:rsidP="00C12236">
      <w:pPr>
        <w:spacing w:line="240" w:lineRule="auto"/>
      </w:pPr>
    </w:p>
    <w:p w14:paraId="160C38FB" w14:textId="04010DE9" w:rsidR="00AC2F4E" w:rsidRPr="00C22469" w:rsidRDefault="00C12236" w:rsidP="00C12236">
      <w:pPr>
        <w:spacing w:line="240" w:lineRule="auto"/>
      </w:pPr>
      <w:r w:rsidRPr="00C22469">
        <w:t>Ponudnikom, ki bodo oddali ponudbe, bo zapisnik o odpiranju ponudb na voljo v sistemu e-JN v seznamu prejetih ponudb.</w:t>
      </w:r>
    </w:p>
    <w:p w14:paraId="5D01627C" w14:textId="377F4E94" w:rsidR="00400A3C"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29" w:name="_Toc142647731"/>
      <w:r w:rsidRPr="00C22469">
        <w:t>PRAVNA PODLAGA</w:t>
      </w:r>
      <w:bookmarkEnd w:id="27"/>
      <w:bookmarkEnd w:id="28"/>
      <w:bookmarkEnd w:id="29"/>
    </w:p>
    <w:p w14:paraId="2EB61E29" w14:textId="77777777" w:rsidR="00A72BC1" w:rsidRDefault="00430AAC" w:rsidP="00A72BC1">
      <w:pPr>
        <w:spacing w:line="240" w:lineRule="auto"/>
        <w:rPr>
          <w:rFonts w:cs="Arial"/>
          <w:szCs w:val="20"/>
        </w:rPr>
      </w:pPr>
      <w:r w:rsidRPr="00C22469">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r w:rsidR="00A72BC1" w:rsidRPr="00657D7C">
        <w:rPr>
          <w:rFonts w:cs="Arial"/>
          <w:szCs w:val="20"/>
        </w:rPr>
        <w:t xml:space="preserve">To javno naročilo se oddaja tudi na podlagi </w:t>
      </w:r>
      <w:r w:rsidR="00A72BC1">
        <w:rPr>
          <w:rFonts w:cs="Arial"/>
          <w:szCs w:val="20"/>
        </w:rPr>
        <w:t xml:space="preserve">Sklepa in Uredbe. </w:t>
      </w:r>
      <w:r w:rsidR="00A72BC1" w:rsidRPr="00657D7C">
        <w:rPr>
          <w:rFonts w:cs="Arial"/>
          <w:szCs w:val="20"/>
        </w:rPr>
        <w:t xml:space="preserve">Vir sredstev financiranja je naveden v sklepih ter potrebah posameznih naročnikov. </w:t>
      </w:r>
    </w:p>
    <w:p w14:paraId="3D913FC9" w14:textId="1BAFC6D7" w:rsidR="00CC3555" w:rsidRDefault="00CC3555" w:rsidP="00CC3555">
      <w:pPr>
        <w:spacing w:line="240" w:lineRule="auto"/>
        <w:rPr>
          <w:rFonts w:cs="Arial"/>
          <w:szCs w:val="20"/>
        </w:rPr>
      </w:pPr>
    </w:p>
    <w:p w14:paraId="23CE1AA6" w14:textId="444D3214" w:rsidR="00672FCC" w:rsidRDefault="00A72BC1" w:rsidP="00CC3555">
      <w:pPr>
        <w:spacing w:line="240" w:lineRule="auto"/>
        <w:rPr>
          <w:rFonts w:cs="Arial"/>
          <w:szCs w:val="20"/>
        </w:rPr>
      </w:pPr>
      <w:r w:rsidRPr="00AE111B">
        <w:rPr>
          <w:rFonts w:cs="Arial"/>
          <w:szCs w:val="20"/>
        </w:rPr>
        <w:t xml:space="preserve">Določena posamezna naročila posameznih naročnikov se sofinancirajo iz sredstev Evropske Unije. V primeru sofinanciranja posameznih naročil posameznih naročnikov iz sredstev Evropske Unije, se temu ustrezno prilagodi vsebina </w:t>
      </w:r>
      <w:r>
        <w:rPr>
          <w:rFonts w:cs="Arial"/>
          <w:szCs w:val="20"/>
        </w:rPr>
        <w:t>posameznih okvirnih sporazumov.</w:t>
      </w:r>
    </w:p>
    <w:p w14:paraId="0848E48E" w14:textId="016DF49A" w:rsidR="00400A3C" w:rsidRPr="00C22469" w:rsidRDefault="00C91BF6" w:rsidP="007F17DD">
      <w:pPr>
        <w:pStyle w:val="Naslov1"/>
        <w:numPr>
          <w:ilvl w:val="0"/>
          <w:numId w:val="2"/>
        </w:numPr>
        <w:tabs>
          <w:tab w:val="num" w:pos="0"/>
        </w:tabs>
        <w:suppressAutoHyphens/>
        <w:spacing w:before="280" w:beforeAutospacing="0" w:after="280" w:afterAutospacing="0" w:line="240" w:lineRule="auto"/>
      </w:pPr>
      <w:bookmarkStart w:id="30" w:name="_Toc336851735"/>
      <w:bookmarkStart w:id="31" w:name="_Toc336851783"/>
      <w:bookmarkStart w:id="32" w:name="_Toc142647732"/>
      <w:r w:rsidRPr="00C22469">
        <w:t xml:space="preserve">TEMELJNA PRAVILA </w:t>
      </w:r>
      <w:bookmarkEnd w:id="30"/>
      <w:bookmarkEnd w:id="31"/>
      <w:r w:rsidR="00911FF7" w:rsidRPr="00C22469">
        <w:t xml:space="preserve">ZA DOSTOP, OBVESTILA IN POJASNILA V ZVEZI Z </w:t>
      </w:r>
      <w:r w:rsidR="00911FF7" w:rsidRPr="007F17DD">
        <w:t>DOKUMENTACIJO</w:t>
      </w:r>
      <w:r w:rsidR="00EA0A28" w:rsidRPr="007F17DD">
        <w:t xml:space="preserve"> predmetnega naročila</w:t>
      </w:r>
      <w:bookmarkEnd w:id="32"/>
    </w:p>
    <w:p w14:paraId="6F74C997"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3" w:name="_Toc336851736"/>
      <w:bookmarkStart w:id="34" w:name="_Toc336851784"/>
      <w:bookmarkStart w:id="35" w:name="_Toc142647733"/>
      <w:bookmarkStart w:id="36" w:name="_Hlk69731153"/>
      <w:r w:rsidRPr="00C22469">
        <w:rPr>
          <w:rFonts w:cs="Arial"/>
          <w:smallCaps w:val="0"/>
          <w:szCs w:val="20"/>
          <w:lang w:eastAsia="ar-SA"/>
        </w:rPr>
        <w:t>Dostop do dokumentacije</w:t>
      </w:r>
      <w:bookmarkEnd w:id="33"/>
      <w:bookmarkEnd w:id="34"/>
      <w:r w:rsidR="00EA0A28" w:rsidRPr="00C22469">
        <w:rPr>
          <w:rFonts w:cs="Arial"/>
          <w:smallCaps w:val="0"/>
          <w:szCs w:val="20"/>
          <w:lang w:eastAsia="ar-SA"/>
        </w:rPr>
        <w:t xml:space="preserve"> v zvezi z oddajo javnega naročila</w:t>
      </w:r>
      <w:bookmarkEnd w:id="35"/>
    </w:p>
    <w:p w14:paraId="18DDF6D1" w14:textId="7484A93B" w:rsidR="004A4966" w:rsidRDefault="00F747E3" w:rsidP="00F747E3">
      <w:pPr>
        <w:spacing w:line="240" w:lineRule="auto"/>
        <w:rPr>
          <w:rFonts w:cs="Arial"/>
          <w:szCs w:val="20"/>
        </w:rPr>
      </w:pPr>
      <w:bookmarkStart w:id="37" w:name="_Toc336851737"/>
      <w:bookmarkStart w:id="38" w:name="_Toc336851785"/>
      <w:bookmarkEnd w:id="36"/>
      <w:r w:rsidRPr="00C22469">
        <w:rPr>
          <w:rFonts w:cs="Arial"/>
          <w:szCs w:val="20"/>
        </w:rPr>
        <w:t>Dokumentacija v zvezi z oddajo javnega naročila je objavljena v okviru objave tega naročila na portalu javnih naročil.</w:t>
      </w:r>
    </w:p>
    <w:p w14:paraId="205D23FD" w14:textId="21464537" w:rsidR="00572D0F" w:rsidRDefault="00572D0F" w:rsidP="00F747E3">
      <w:pPr>
        <w:spacing w:line="240" w:lineRule="auto"/>
        <w:rPr>
          <w:rFonts w:cs="Arial"/>
          <w:szCs w:val="20"/>
        </w:rPr>
      </w:pPr>
    </w:p>
    <w:p w14:paraId="1FDA0B4D" w14:textId="60870606" w:rsidR="00572D0F" w:rsidRPr="00C22469" w:rsidRDefault="00572D0F" w:rsidP="00F747E3">
      <w:pPr>
        <w:spacing w:line="240" w:lineRule="auto"/>
        <w:rPr>
          <w:rFonts w:cs="Arial"/>
          <w:szCs w:val="20"/>
        </w:rPr>
      </w:pPr>
      <w:r w:rsidRPr="00D54742">
        <w:t xml:space="preserve">Odkupnine za dokumentacijo </w:t>
      </w:r>
      <w:r w:rsidRPr="0080720A">
        <w:t>v zvezi z oddajo javnega naročila ni.</w:t>
      </w:r>
    </w:p>
    <w:p w14:paraId="7045BE7D"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9" w:name="_Toc142647734"/>
      <w:r w:rsidRPr="00C22469">
        <w:rPr>
          <w:rFonts w:cs="Arial"/>
          <w:smallCaps w:val="0"/>
          <w:szCs w:val="20"/>
          <w:lang w:eastAsia="ar-SA"/>
        </w:rPr>
        <w:t xml:space="preserve">Obvestila </w:t>
      </w:r>
      <w:r w:rsidR="00400A3C" w:rsidRPr="00C22469">
        <w:rPr>
          <w:rFonts w:cs="Arial"/>
          <w:smallCaps w:val="0"/>
          <w:szCs w:val="20"/>
          <w:lang w:eastAsia="ar-SA"/>
        </w:rPr>
        <w:t>in pojasnila v zvezi z dokumentacijo</w:t>
      </w:r>
      <w:bookmarkEnd w:id="37"/>
      <w:bookmarkEnd w:id="38"/>
      <w:bookmarkEnd w:id="39"/>
    </w:p>
    <w:p w14:paraId="3EA9C80F" w14:textId="77777777" w:rsidR="00D11DAD" w:rsidRPr="00C22469" w:rsidRDefault="00D11DAD" w:rsidP="007466A1">
      <w:pPr>
        <w:spacing w:line="240" w:lineRule="auto"/>
        <w:rPr>
          <w:rFonts w:cs="Arial"/>
          <w:szCs w:val="20"/>
        </w:rPr>
      </w:pPr>
      <w:bookmarkStart w:id="40" w:name="_Toc336851738"/>
      <w:bookmarkStart w:id="41" w:name="_Toc336851786"/>
      <w:r w:rsidRPr="00C22469">
        <w:rPr>
          <w:rFonts w:cs="Arial"/>
          <w:szCs w:val="20"/>
        </w:rPr>
        <w:t xml:space="preserve">Komunikacija s ponudniki o vprašanjih v zvezi z vsebino naročila in v zvezi s pripravo ponudbe poteka izključno preko portala javnih naročil. </w:t>
      </w:r>
    </w:p>
    <w:p w14:paraId="126CAAAA" w14:textId="77777777" w:rsidR="00D11DAD" w:rsidRPr="00C22469" w:rsidRDefault="00D11DAD" w:rsidP="007466A1">
      <w:pPr>
        <w:spacing w:line="240" w:lineRule="auto"/>
        <w:rPr>
          <w:rFonts w:cs="Arial"/>
          <w:szCs w:val="20"/>
        </w:rPr>
      </w:pPr>
    </w:p>
    <w:p w14:paraId="6DDBEC9C" w14:textId="77777777" w:rsidR="00D11DAD" w:rsidRPr="00C22469" w:rsidRDefault="00D11DAD" w:rsidP="007466A1">
      <w:pPr>
        <w:spacing w:line="240" w:lineRule="auto"/>
        <w:rPr>
          <w:rFonts w:cs="Arial"/>
          <w:szCs w:val="20"/>
        </w:rPr>
      </w:pPr>
      <w:r w:rsidRPr="00C22469">
        <w:rPr>
          <w:rFonts w:cs="Arial"/>
          <w:szCs w:val="20"/>
        </w:rPr>
        <w:t>Naročnik bo zahtevo za pojasnilo dokumentacije</w:t>
      </w:r>
      <w:r w:rsidR="007466A1" w:rsidRPr="00C22469">
        <w:rPr>
          <w:rFonts w:cs="Arial"/>
          <w:szCs w:val="20"/>
        </w:rPr>
        <w:t xml:space="preserve"> za predmetno naročilo</w:t>
      </w:r>
      <w:r w:rsidRPr="00C22469">
        <w:rPr>
          <w:rFonts w:cs="Arial"/>
          <w:szCs w:val="20"/>
        </w:rPr>
        <w:t xml:space="preserve"> oziroma kakršnokoli drugo vprašanje v zvezi z naročilom štel kot pravočasno, v kolikor bo na portalu javnih naročil zastavljeno najkasneje do </w:t>
      </w:r>
      <w:r w:rsidR="00E81C85" w:rsidRPr="00C22469">
        <w:rPr>
          <w:rFonts w:cs="Arial"/>
          <w:szCs w:val="20"/>
        </w:rPr>
        <w:t>roka, kot je določen</w:t>
      </w:r>
      <w:r w:rsidRPr="00C22469">
        <w:rPr>
          <w:rFonts w:cs="Arial"/>
          <w:szCs w:val="20"/>
        </w:rPr>
        <w:t xml:space="preserve"> v obvestilu o naročilu</w:t>
      </w:r>
      <w:r w:rsidR="00E81C85" w:rsidRPr="00C22469">
        <w:rPr>
          <w:rFonts w:cs="Arial"/>
          <w:szCs w:val="20"/>
        </w:rPr>
        <w:t>,</w:t>
      </w:r>
      <w:r w:rsidRPr="00C22469">
        <w:rPr>
          <w:rFonts w:cs="Arial"/>
          <w:szCs w:val="20"/>
        </w:rPr>
        <w:t xml:space="preserve"> objavljenem na portalu javnih naročil.</w:t>
      </w:r>
    </w:p>
    <w:p w14:paraId="291106FF" w14:textId="77777777" w:rsidR="00D11DAD" w:rsidRPr="00C22469" w:rsidRDefault="00D11DAD" w:rsidP="007466A1">
      <w:pPr>
        <w:spacing w:line="240" w:lineRule="auto"/>
        <w:rPr>
          <w:rFonts w:cs="Arial"/>
          <w:szCs w:val="20"/>
        </w:rPr>
      </w:pPr>
    </w:p>
    <w:p w14:paraId="01008184" w14:textId="434FBE4F" w:rsidR="004A4966" w:rsidRDefault="00D11DAD" w:rsidP="007466A1">
      <w:pPr>
        <w:spacing w:line="240" w:lineRule="auto"/>
        <w:rPr>
          <w:rFonts w:cs="Arial"/>
          <w:szCs w:val="20"/>
        </w:rPr>
      </w:pPr>
      <w:r w:rsidRPr="00C22469">
        <w:rPr>
          <w:rFonts w:cs="Arial"/>
          <w:szCs w:val="20"/>
        </w:rPr>
        <w:t>Na zahteve za pojasnila oziroma druga vprašanja v zvezi z naročilom, zastavljena po tem roku, naročnik ne bo odgovarjal.</w:t>
      </w:r>
      <w:r w:rsidR="00572D0F">
        <w:rPr>
          <w:rFonts w:cs="Arial"/>
          <w:szCs w:val="20"/>
        </w:rPr>
        <w:t xml:space="preserve"> </w:t>
      </w:r>
      <w:r w:rsidR="00572D0F" w:rsidRPr="00F5123D">
        <w:t>Prav tako naročnik ne bo odgovarjal na komentarje.</w:t>
      </w:r>
    </w:p>
    <w:p w14:paraId="5967B08B" w14:textId="77777777" w:rsidR="00400A3C" w:rsidRPr="00C22469" w:rsidRDefault="005E12E5" w:rsidP="007466A1">
      <w:pPr>
        <w:pStyle w:val="Naslov1"/>
        <w:numPr>
          <w:ilvl w:val="0"/>
          <w:numId w:val="2"/>
        </w:numPr>
        <w:tabs>
          <w:tab w:val="num" w:pos="0"/>
        </w:tabs>
        <w:suppressAutoHyphens/>
        <w:spacing w:before="280" w:beforeAutospacing="0" w:after="280" w:afterAutospacing="0" w:line="240" w:lineRule="auto"/>
      </w:pPr>
      <w:bookmarkStart w:id="42" w:name="_Toc142647735"/>
      <w:r w:rsidRPr="00C22469">
        <w:rPr>
          <w:caps w:val="0"/>
        </w:rPr>
        <w:t xml:space="preserve">SESTAVA </w:t>
      </w:r>
      <w:r w:rsidRPr="00C22469">
        <w:rPr>
          <w:rFonts w:cs="Arial"/>
          <w:caps w:val="0"/>
          <w:szCs w:val="20"/>
          <w:lang w:eastAsia="ar-SA"/>
        </w:rPr>
        <w:t>DOKUMENTACIJE</w:t>
      </w:r>
      <w:bookmarkEnd w:id="40"/>
      <w:bookmarkEnd w:id="41"/>
      <w:r w:rsidR="00EA0A28" w:rsidRPr="00C22469">
        <w:rPr>
          <w:rFonts w:cs="Arial"/>
          <w:caps w:val="0"/>
          <w:szCs w:val="20"/>
          <w:lang w:eastAsia="ar-SA"/>
        </w:rPr>
        <w:t xml:space="preserve"> V ZVEZI Z ODDAJO JAVNEGA NAROČILA</w:t>
      </w:r>
      <w:bookmarkEnd w:id="42"/>
    </w:p>
    <w:p w14:paraId="79ECBAA8" w14:textId="77777777" w:rsidR="00400A3C" w:rsidRPr="00C22469" w:rsidRDefault="00D11DAD" w:rsidP="00C12236">
      <w:pPr>
        <w:spacing w:line="240" w:lineRule="auto"/>
      </w:pPr>
      <w:r w:rsidRPr="00C22469">
        <w:t>Dokumentacijo</w:t>
      </w:r>
      <w:r w:rsidR="009C26AB" w:rsidRPr="00C22469">
        <w:t xml:space="preserve"> v zvezi z oddajo javnega naročila</w:t>
      </w:r>
      <w:r w:rsidRPr="00C22469">
        <w:t xml:space="preserve"> sestavljajo:</w:t>
      </w:r>
    </w:p>
    <w:p w14:paraId="09C1AA08" w14:textId="0A207D0E" w:rsidR="00E81C85" w:rsidRPr="005B4609" w:rsidRDefault="00E06794" w:rsidP="00C12236">
      <w:pPr>
        <w:pStyle w:val="Odstavekseznama"/>
        <w:numPr>
          <w:ilvl w:val="0"/>
          <w:numId w:val="4"/>
        </w:numPr>
        <w:spacing w:line="240" w:lineRule="auto"/>
        <w:ind w:left="851"/>
      </w:pPr>
      <w:r>
        <w:t>navodila</w:t>
      </w:r>
    </w:p>
    <w:p w14:paraId="5690B620" w14:textId="4C101149" w:rsidR="00A72BC1" w:rsidRPr="003716C3" w:rsidRDefault="00A72BC1" w:rsidP="00A72BC1">
      <w:pPr>
        <w:pStyle w:val="Odstavekseznama"/>
        <w:numPr>
          <w:ilvl w:val="0"/>
          <w:numId w:val="4"/>
        </w:numPr>
        <w:spacing w:line="240" w:lineRule="auto"/>
        <w:ind w:left="851"/>
      </w:pPr>
      <w:bookmarkStart w:id="43" w:name="_Hlk71022352"/>
      <w:r>
        <w:t xml:space="preserve">obrazec </w:t>
      </w:r>
      <w:r w:rsidR="00572D0F" w:rsidRPr="00572D0F">
        <w:t>»</w:t>
      </w:r>
      <w:r w:rsidRPr="00572D0F">
        <w:t>Predračun</w:t>
      </w:r>
      <w:r w:rsidR="00572D0F" w:rsidRPr="00572D0F">
        <w:t>«</w:t>
      </w:r>
    </w:p>
    <w:p w14:paraId="08A7D66D" w14:textId="77777777" w:rsidR="00A72BC1" w:rsidRPr="00813BAA" w:rsidRDefault="00A72BC1" w:rsidP="00A72BC1">
      <w:pPr>
        <w:pStyle w:val="Odstavekseznama"/>
        <w:numPr>
          <w:ilvl w:val="0"/>
          <w:numId w:val="4"/>
        </w:numPr>
        <w:spacing w:line="240" w:lineRule="auto"/>
        <w:ind w:left="851"/>
      </w:pPr>
      <w:r w:rsidRPr="00813BAA">
        <w:t xml:space="preserve">izpis cen iz aplikacije goriva.si </w:t>
      </w:r>
    </w:p>
    <w:p w14:paraId="29D9BD2F" w14:textId="4B9E1764" w:rsidR="00A72BC1" w:rsidRPr="00572D0F" w:rsidRDefault="00A72BC1" w:rsidP="00A72BC1">
      <w:pPr>
        <w:pStyle w:val="Odstavekseznama"/>
        <w:numPr>
          <w:ilvl w:val="0"/>
          <w:numId w:val="4"/>
        </w:numPr>
        <w:spacing w:line="240" w:lineRule="auto"/>
        <w:ind w:left="851"/>
      </w:pPr>
      <w:r w:rsidRPr="00572D0F">
        <w:t xml:space="preserve">obrazec </w:t>
      </w:r>
      <w:r w:rsidR="00572D0F" w:rsidRPr="00572D0F">
        <w:t>»</w:t>
      </w:r>
      <w:r w:rsidRPr="00572D0F">
        <w:t>ESPD</w:t>
      </w:r>
      <w:r w:rsidR="00572D0F" w:rsidRPr="00572D0F">
        <w:t xml:space="preserve">« - </w:t>
      </w:r>
      <w:r w:rsidRPr="00572D0F">
        <w:t xml:space="preserve">za vse gospodarske subjekte v ponudbi (datoteka </w:t>
      </w:r>
      <w:proofErr w:type="spellStart"/>
      <w:r w:rsidRPr="00572D0F">
        <w:t>xml</w:t>
      </w:r>
      <w:proofErr w:type="spellEnd"/>
      <w:r w:rsidRPr="00572D0F">
        <w:t>)</w:t>
      </w:r>
    </w:p>
    <w:p w14:paraId="213B86A6" w14:textId="68E5AF93" w:rsidR="00A72BC1" w:rsidRPr="00572D0F" w:rsidRDefault="00A72BC1" w:rsidP="00A72BC1">
      <w:pPr>
        <w:numPr>
          <w:ilvl w:val="0"/>
          <w:numId w:val="4"/>
        </w:numPr>
        <w:spacing w:line="240" w:lineRule="auto"/>
        <w:ind w:left="851"/>
      </w:pPr>
      <w:r w:rsidRPr="00572D0F">
        <w:rPr>
          <w:rFonts w:cs="Arial"/>
          <w:szCs w:val="20"/>
        </w:rPr>
        <w:t>obrazec</w:t>
      </w:r>
      <w:r w:rsidRPr="00572D0F">
        <w:t xml:space="preserve"> </w:t>
      </w:r>
      <w:r w:rsidR="00572D0F" w:rsidRPr="00572D0F">
        <w:t>»</w:t>
      </w:r>
      <w:r w:rsidRPr="00572D0F">
        <w:t>Seznam bencinskih servisov</w:t>
      </w:r>
      <w:r w:rsidR="00572D0F" w:rsidRPr="00572D0F">
        <w:t>«</w:t>
      </w:r>
    </w:p>
    <w:p w14:paraId="33296D81" w14:textId="2AAA71A4" w:rsidR="00A72BC1" w:rsidRDefault="00572D0F" w:rsidP="00A72BC1">
      <w:pPr>
        <w:numPr>
          <w:ilvl w:val="0"/>
          <w:numId w:val="4"/>
        </w:numPr>
        <w:spacing w:line="240" w:lineRule="auto"/>
        <w:ind w:left="851"/>
        <w:rPr>
          <w:rFonts w:cs="Arial"/>
          <w:szCs w:val="20"/>
        </w:rPr>
      </w:pPr>
      <w:r>
        <w:rPr>
          <w:rFonts w:cs="Arial"/>
          <w:szCs w:val="20"/>
        </w:rPr>
        <w:t xml:space="preserve">osnutek </w:t>
      </w:r>
      <w:r w:rsidR="00A72BC1">
        <w:rPr>
          <w:rFonts w:cs="Arial"/>
          <w:szCs w:val="20"/>
        </w:rPr>
        <w:t xml:space="preserve">krovnega okvirnega sporazuma </w:t>
      </w:r>
    </w:p>
    <w:p w14:paraId="575AB5F1" w14:textId="60ACB6D9" w:rsidR="00A72BC1" w:rsidRDefault="00A72BC1" w:rsidP="00A72BC1">
      <w:pPr>
        <w:numPr>
          <w:ilvl w:val="0"/>
          <w:numId w:val="4"/>
        </w:numPr>
        <w:spacing w:line="240" w:lineRule="auto"/>
        <w:ind w:left="851"/>
        <w:rPr>
          <w:rFonts w:cs="Arial"/>
          <w:szCs w:val="20"/>
        </w:rPr>
      </w:pPr>
      <w:r>
        <w:rPr>
          <w:rFonts w:cs="Arial"/>
          <w:szCs w:val="20"/>
        </w:rPr>
        <w:t xml:space="preserve">seznam posameznih naročnikov, ki je priloga 1 </w:t>
      </w:r>
      <w:r w:rsidR="00572D0F">
        <w:rPr>
          <w:rFonts w:cs="Arial"/>
          <w:szCs w:val="20"/>
        </w:rPr>
        <w:t>osnutka</w:t>
      </w:r>
      <w:r>
        <w:rPr>
          <w:rFonts w:cs="Arial"/>
          <w:szCs w:val="20"/>
        </w:rPr>
        <w:t xml:space="preserve"> krovnega okvirnega sporazuma</w:t>
      </w:r>
    </w:p>
    <w:p w14:paraId="4E02D4B6" w14:textId="3231F398" w:rsidR="00A72BC1" w:rsidRPr="00B02510" w:rsidRDefault="00572D0F" w:rsidP="00A72BC1">
      <w:pPr>
        <w:numPr>
          <w:ilvl w:val="0"/>
          <w:numId w:val="4"/>
        </w:numPr>
        <w:spacing w:line="240" w:lineRule="auto"/>
        <w:ind w:left="851"/>
        <w:rPr>
          <w:rFonts w:cs="Arial"/>
          <w:szCs w:val="20"/>
        </w:rPr>
      </w:pPr>
      <w:r>
        <w:rPr>
          <w:rFonts w:cs="Arial"/>
          <w:szCs w:val="20"/>
        </w:rPr>
        <w:t xml:space="preserve">osnutek </w:t>
      </w:r>
      <w:r w:rsidR="00A72BC1">
        <w:rPr>
          <w:rFonts w:cs="Arial"/>
          <w:szCs w:val="20"/>
        </w:rPr>
        <w:t>posameznega okvirnega sporazuma</w:t>
      </w:r>
    </w:p>
    <w:p w14:paraId="5DA7351D" w14:textId="77777777" w:rsidR="00A72BC1" w:rsidRDefault="00A72BC1" w:rsidP="00A72BC1">
      <w:pPr>
        <w:numPr>
          <w:ilvl w:val="0"/>
          <w:numId w:val="4"/>
        </w:numPr>
        <w:spacing w:line="240" w:lineRule="auto"/>
        <w:ind w:left="851"/>
        <w:rPr>
          <w:rFonts w:cs="Arial"/>
          <w:szCs w:val="20"/>
        </w:rPr>
      </w:pPr>
      <w:r w:rsidRPr="00013F0B">
        <w:rPr>
          <w:rFonts w:cs="Arial"/>
          <w:szCs w:val="20"/>
        </w:rPr>
        <w:t>vzorec finančnega zavarovanja za dobro izvedbo pogodbenih obveznosti</w:t>
      </w:r>
    </w:p>
    <w:p w14:paraId="72AD820F" w14:textId="59E13F4B" w:rsidR="00A72BC1" w:rsidRPr="00EA0A28" w:rsidRDefault="00A72BC1" w:rsidP="00A72BC1">
      <w:pPr>
        <w:pStyle w:val="Odstavekseznama"/>
        <w:numPr>
          <w:ilvl w:val="0"/>
          <w:numId w:val="4"/>
        </w:numPr>
        <w:spacing w:line="240" w:lineRule="auto"/>
        <w:rPr>
          <w:i/>
        </w:rPr>
      </w:pPr>
      <w:r w:rsidRPr="00AE70E0">
        <w:t>obrazec</w:t>
      </w:r>
      <w:r>
        <w:rPr>
          <w:i/>
        </w:rPr>
        <w:t xml:space="preserve"> </w:t>
      </w:r>
      <w:r w:rsidR="00572D0F" w:rsidRPr="00572D0F">
        <w:rPr>
          <w:iCs/>
        </w:rPr>
        <w:t>»</w:t>
      </w:r>
      <w:r w:rsidRPr="00572D0F">
        <w:rPr>
          <w:iCs/>
        </w:rPr>
        <w:t>Soglasje podizvajalca</w:t>
      </w:r>
      <w:r w:rsidR="00572D0F" w:rsidRPr="00572D0F">
        <w:rPr>
          <w:iCs/>
        </w:rPr>
        <w:t>«</w:t>
      </w:r>
    </w:p>
    <w:p w14:paraId="05C87B49" w14:textId="7B5AE4B5" w:rsidR="00A72BC1" w:rsidRPr="005B4609" w:rsidRDefault="00A72BC1" w:rsidP="00145CB5">
      <w:pPr>
        <w:numPr>
          <w:ilvl w:val="0"/>
          <w:numId w:val="4"/>
        </w:numPr>
        <w:spacing w:line="240" w:lineRule="auto"/>
      </w:pPr>
      <w:r>
        <w:lastRenderedPageBreak/>
        <w:t xml:space="preserve">Navodila za uporabo informacijskega sistema e-JN: PONUDNIKI, objavljena na spletnem naslovu </w:t>
      </w:r>
      <w:hyperlink r:id="rId23" w:history="1">
        <w:r w:rsidRPr="00F07C23">
          <w:rPr>
            <w:rStyle w:val="Hiperpovezava"/>
          </w:rPr>
          <w:t>https://ejn.gov.si</w:t>
        </w:r>
      </w:hyperlink>
      <w:r>
        <w:t xml:space="preserve">. </w:t>
      </w:r>
    </w:p>
    <w:p w14:paraId="5949278A" w14:textId="364A840A" w:rsidR="005B48AD" w:rsidRPr="00C22469" w:rsidRDefault="00387DEF" w:rsidP="00053C40">
      <w:pPr>
        <w:pStyle w:val="Naslov1"/>
        <w:numPr>
          <w:ilvl w:val="0"/>
          <w:numId w:val="2"/>
        </w:numPr>
        <w:tabs>
          <w:tab w:val="num" w:pos="0"/>
        </w:tabs>
        <w:suppressAutoHyphens/>
        <w:spacing w:before="280" w:beforeAutospacing="0" w:after="280" w:afterAutospacing="0" w:line="240" w:lineRule="auto"/>
      </w:pPr>
      <w:bookmarkStart w:id="44" w:name="_Toc142647736"/>
      <w:bookmarkEnd w:id="43"/>
      <w:r w:rsidRPr="00053C40">
        <w:rPr>
          <w:caps w:val="0"/>
        </w:rPr>
        <w:t xml:space="preserve">UGOTAVLJANJE </w:t>
      </w:r>
      <w:r w:rsidRPr="00053C40">
        <w:rPr>
          <w:rFonts w:cs="Arial"/>
          <w:caps w:val="0"/>
          <w:szCs w:val="20"/>
          <w:lang w:eastAsia="ar-SA"/>
        </w:rPr>
        <w:t>SPOSOBNOSTI ZA SODELOVANJE V POSTOPKU ODDAJE JAVNEGA NAROČILA IN DOKAZILA</w:t>
      </w:r>
      <w:bookmarkEnd w:id="44"/>
    </w:p>
    <w:p w14:paraId="667EC241" w14:textId="18E8AAF0" w:rsidR="00830009" w:rsidRDefault="00CA2D7F" w:rsidP="007466A1">
      <w:pPr>
        <w:spacing w:line="240" w:lineRule="auto"/>
        <w:rPr>
          <w:rFonts w:cs="Arial"/>
          <w:szCs w:val="20"/>
        </w:rPr>
      </w:pPr>
      <w:bookmarkStart w:id="45" w:name="_Toc106511259"/>
      <w:r w:rsidRPr="00C22469">
        <w:rPr>
          <w:rFonts w:cs="Arial"/>
          <w:szCs w:val="20"/>
        </w:rPr>
        <w:t>Ponudnik</w:t>
      </w:r>
      <w:r w:rsidR="00830009" w:rsidRPr="00C22469">
        <w:rPr>
          <w:rFonts w:cs="Arial"/>
          <w:szCs w:val="20"/>
        </w:rPr>
        <w:t xml:space="preserve"> mora izpolnjevati vse v tej točki navedene pogoje</w:t>
      </w:r>
      <w:r w:rsidR="003716C3" w:rsidRPr="00C22469">
        <w:rPr>
          <w:rFonts w:cs="Arial"/>
          <w:szCs w:val="20"/>
        </w:rPr>
        <w:t xml:space="preserve"> in zahteve</w:t>
      </w:r>
      <w:r w:rsidR="00694803" w:rsidRPr="00C22469">
        <w:rPr>
          <w:rFonts w:cs="Arial"/>
          <w:szCs w:val="20"/>
        </w:rPr>
        <w:t>.</w:t>
      </w:r>
    </w:p>
    <w:p w14:paraId="30F28970" w14:textId="77777777" w:rsidR="005D721F" w:rsidRPr="00C22469" w:rsidRDefault="005D721F" w:rsidP="007466A1">
      <w:pPr>
        <w:spacing w:line="240" w:lineRule="auto"/>
        <w:rPr>
          <w:rFonts w:cs="Arial"/>
          <w:szCs w:val="20"/>
        </w:rPr>
      </w:pPr>
    </w:p>
    <w:p w14:paraId="1E544913" w14:textId="444F7642" w:rsidR="00EA0A28" w:rsidRPr="001C5B09" w:rsidRDefault="00830009" w:rsidP="007466A1">
      <w:pPr>
        <w:spacing w:line="240" w:lineRule="auto"/>
        <w:rPr>
          <w:rFonts w:cs="Arial"/>
          <w:szCs w:val="20"/>
        </w:rPr>
      </w:pPr>
      <w:r w:rsidRPr="00C22469">
        <w:rPr>
          <w:rFonts w:cs="Arial"/>
          <w:szCs w:val="20"/>
        </w:rPr>
        <w:t>Ob predložitvi ponudbe bo naročnik namesto potrdil, ki jih izdajajo javni organi ali tretje osebe</w:t>
      </w:r>
      <w:r w:rsidR="00E76F5E">
        <w:rPr>
          <w:rFonts w:cs="Arial"/>
          <w:szCs w:val="20"/>
        </w:rPr>
        <w:t xml:space="preserve">, </w:t>
      </w:r>
      <w:r w:rsidRPr="00C22469">
        <w:rPr>
          <w:rFonts w:cs="Arial"/>
          <w:szCs w:val="20"/>
        </w:rPr>
        <w:t>kot predhodni dokaz v zvezi s točk</w:t>
      </w:r>
      <w:r w:rsidR="00EA0A28" w:rsidRPr="00C22469">
        <w:rPr>
          <w:rFonts w:cs="Arial"/>
          <w:szCs w:val="20"/>
        </w:rPr>
        <w:t>ami</w:t>
      </w:r>
      <w:r w:rsidRPr="00C22469">
        <w:rPr>
          <w:rFonts w:cs="Arial"/>
          <w:szCs w:val="20"/>
        </w:rPr>
        <w:t xml:space="preserve"> </w:t>
      </w:r>
      <w:r w:rsidR="00EC3C94" w:rsidRPr="00C22469">
        <w:rPr>
          <w:rFonts w:cs="Arial"/>
          <w:szCs w:val="20"/>
        </w:rPr>
        <w:t>9.</w:t>
      </w:r>
      <w:r w:rsidR="00EC3C94" w:rsidRPr="001C5B09">
        <w:rPr>
          <w:rFonts w:cs="Arial"/>
          <w:szCs w:val="20"/>
        </w:rPr>
        <w:t>1</w:t>
      </w:r>
      <w:r w:rsidR="00A97E15">
        <w:rPr>
          <w:rFonts w:cs="Arial"/>
          <w:szCs w:val="20"/>
        </w:rPr>
        <w:t xml:space="preserve"> in </w:t>
      </w:r>
      <w:r w:rsidR="00EC3C94" w:rsidRPr="001C5B09">
        <w:rPr>
          <w:rFonts w:cs="Arial"/>
          <w:szCs w:val="20"/>
        </w:rPr>
        <w:t xml:space="preserve">9.2 </w:t>
      </w:r>
      <w:r w:rsidRPr="001C5B09">
        <w:rPr>
          <w:rFonts w:cs="Arial"/>
          <w:szCs w:val="20"/>
        </w:rPr>
        <w:t>teh navodil</w:t>
      </w:r>
      <w:r w:rsidR="00E76F5E" w:rsidRPr="001C5B09">
        <w:rPr>
          <w:rFonts w:cs="Arial"/>
          <w:szCs w:val="20"/>
        </w:rPr>
        <w:t xml:space="preserve"> sprejel ESPD in ostale izjave, ki so zahtevane pri posamezni točki. Naročnik bo lahko kadarkoli med </w:t>
      </w:r>
      <w:r w:rsidR="00EF5E95" w:rsidRPr="001C5B09">
        <w:rPr>
          <w:rFonts w:cs="Arial"/>
          <w:szCs w:val="20"/>
        </w:rPr>
        <w:t>postopkom</w:t>
      </w:r>
      <w:r w:rsidR="00E76F5E" w:rsidRPr="001C5B09">
        <w:rPr>
          <w:rFonts w:cs="Arial"/>
          <w:szCs w:val="20"/>
        </w:rPr>
        <w:t xml:space="preserve"> ponudnike pozval, da predložijo vsa dokazila ali del dokazil v zvezi z navedbami v ESPD.</w:t>
      </w:r>
      <w:r w:rsidR="00EA0A28" w:rsidRPr="001C5B09">
        <w:rPr>
          <w:rFonts w:cs="Arial"/>
          <w:szCs w:val="20"/>
        </w:rPr>
        <w:t xml:space="preserve"> </w:t>
      </w:r>
    </w:p>
    <w:p w14:paraId="5BD1D270" w14:textId="77777777" w:rsidR="003716C3" w:rsidRPr="001C5B09" w:rsidRDefault="003716C3" w:rsidP="007466A1">
      <w:pPr>
        <w:spacing w:line="240" w:lineRule="auto"/>
        <w:rPr>
          <w:rFonts w:cs="Arial"/>
          <w:szCs w:val="20"/>
        </w:rPr>
      </w:pPr>
    </w:p>
    <w:p w14:paraId="1B82F213" w14:textId="054EE08C" w:rsidR="003716C3" w:rsidRPr="00C22469" w:rsidRDefault="003716C3" w:rsidP="007466A1">
      <w:pPr>
        <w:spacing w:line="240" w:lineRule="auto"/>
        <w:rPr>
          <w:rFonts w:cs="Arial"/>
          <w:szCs w:val="20"/>
        </w:rPr>
      </w:pPr>
      <w:r w:rsidRPr="001C5B09">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EC3C94" w:rsidRPr="001C5B09">
        <w:rPr>
          <w:rFonts w:cs="Arial"/>
          <w:szCs w:val="20"/>
        </w:rPr>
        <w:t xml:space="preserve">9.1 </w:t>
      </w:r>
      <w:r w:rsidRPr="001C5B09">
        <w:rPr>
          <w:rFonts w:cs="Arial"/>
          <w:szCs w:val="20"/>
        </w:rPr>
        <w:t>teh navodil ter kot dokaz izpolnjevanja zahtevanih pogojev iz točk</w:t>
      </w:r>
      <w:r w:rsidR="00A97E15">
        <w:rPr>
          <w:rFonts w:cs="Arial"/>
          <w:szCs w:val="20"/>
        </w:rPr>
        <w:t>e</w:t>
      </w:r>
      <w:r w:rsidRPr="001C5B09">
        <w:rPr>
          <w:rFonts w:cs="Arial"/>
          <w:szCs w:val="20"/>
        </w:rPr>
        <w:t xml:space="preserve"> </w:t>
      </w:r>
      <w:r w:rsidR="00EC3C94" w:rsidRPr="001C5B09">
        <w:rPr>
          <w:rFonts w:cs="Arial"/>
          <w:szCs w:val="20"/>
        </w:rPr>
        <w:t xml:space="preserve">9.2 </w:t>
      </w:r>
      <w:r w:rsidRPr="001C5B09">
        <w:rPr>
          <w:rFonts w:cs="Arial"/>
          <w:szCs w:val="20"/>
        </w:rPr>
        <w:t>teh</w:t>
      </w:r>
      <w:r w:rsidRPr="00C22469">
        <w:rPr>
          <w:rFonts w:cs="Arial"/>
          <w:szCs w:val="20"/>
        </w:rPr>
        <w:t xml:space="preserve">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C22469" w:rsidRDefault="00830009" w:rsidP="00EB62BF">
      <w:pPr>
        <w:spacing w:line="240" w:lineRule="auto"/>
        <w:rPr>
          <w:rFonts w:cs="Arial"/>
          <w:szCs w:val="20"/>
        </w:rPr>
      </w:pPr>
    </w:p>
    <w:p w14:paraId="359ACC7B" w14:textId="77777777" w:rsidR="00F747E3" w:rsidRPr="00C22469" w:rsidRDefault="00F747E3" w:rsidP="00F747E3">
      <w:pPr>
        <w:spacing w:line="240" w:lineRule="auto"/>
        <w:rPr>
          <w:rFonts w:cs="Arial"/>
          <w:szCs w:val="20"/>
        </w:rPr>
      </w:pPr>
      <w:r w:rsidRPr="00C22469">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C22469" w:rsidRDefault="00F747E3" w:rsidP="007466A1">
      <w:pPr>
        <w:spacing w:line="240" w:lineRule="auto"/>
        <w:rPr>
          <w:rFonts w:cs="Arial"/>
          <w:szCs w:val="20"/>
        </w:rPr>
      </w:pPr>
    </w:p>
    <w:p w14:paraId="145389C8" w14:textId="49787409" w:rsidR="00830009" w:rsidRPr="00C22469" w:rsidRDefault="003716C3" w:rsidP="007466A1">
      <w:pPr>
        <w:spacing w:line="240" w:lineRule="auto"/>
        <w:rPr>
          <w:rFonts w:cs="Arial"/>
          <w:szCs w:val="20"/>
        </w:rPr>
      </w:pPr>
      <w:r w:rsidRPr="00C22469">
        <w:rPr>
          <w:rFonts w:cs="Arial"/>
          <w:szCs w:val="20"/>
        </w:rPr>
        <w:t>Če</w:t>
      </w:r>
      <w:r w:rsidR="00830009" w:rsidRPr="00C22469">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C22469">
        <w:rPr>
          <w:rFonts w:cs="Arial"/>
          <w:szCs w:val="20"/>
        </w:rPr>
        <w:t>,</w:t>
      </w:r>
      <w:r w:rsidR="00830009" w:rsidRPr="00C22469">
        <w:rPr>
          <w:rFonts w:cs="Arial"/>
          <w:szCs w:val="20"/>
        </w:rPr>
        <w:t xml:space="preserve"> v kateri ima ponudnik svoj sedež</w:t>
      </w:r>
      <w:r w:rsidRPr="00C22469">
        <w:rPr>
          <w:rFonts w:cs="Arial"/>
          <w:szCs w:val="20"/>
        </w:rPr>
        <w:t>,</w:t>
      </w:r>
      <w:r w:rsidR="00830009" w:rsidRPr="00C22469">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C22469" w:rsidRDefault="00FB31B6" w:rsidP="007466A1">
      <w:pPr>
        <w:spacing w:line="240" w:lineRule="auto"/>
        <w:rPr>
          <w:rFonts w:cs="Arial"/>
          <w:szCs w:val="20"/>
        </w:rPr>
      </w:pPr>
    </w:p>
    <w:p w14:paraId="63D9813D" w14:textId="6A6ABD9A" w:rsidR="00700B8E" w:rsidRPr="00C22469" w:rsidRDefault="00FB31B6" w:rsidP="007466A1">
      <w:pPr>
        <w:spacing w:line="240" w:lineRule="auto"/>
        <w:rPr>
          <w:rFonts w:cs="Arial"/>
          <w:szCs w:val="20"/>
        </w:rPr>
      </w:pPr>
      <w:r w:rsidRPr="00C22469">
        <w:rPr>
          <w:rFonts w:cs="Arial"/>
          <w:szCs w:val="20"/>
        </w:rPr>
        <w:t>Za skupne ponudbe, ponudbe s podizvajalci ter uporabo zmogljivosti drugih subjektov, je treba upoštevati še točke 11.3.1 (Skupna ponudba) in 11.3.2 (Ponudba s podizvajalci) ter 11.3.3 (Uporaba zmogljivosti drugih subjektov) teh navodil.</w:t>
      </w:r>
    </w:p>
    <w:p w14:paraId="7395690F" w14:textId="2BEED0ED" w:rsidR="003A77BA" w:rsidRPr="00C22469" w:rsidRDefault="0070764B"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6" w:name="_Toc142647737"/>
      <w:bookmarkEnd w:id="45"/>
      <w:r>
        <w:rPr>
          <w:rFonts w:eastAsia="Arial Unicode MS" w:cs="Arial"/>
          <w:smallCaps w:val="0"/>
          <w:szCs w:val="20"/>
          <w:lang w:eastAsia="ar-SA"/>
        </w:rPr>
        <w:t>R</w:t>
      </w:r>
      <w:r w:rsidR="007C36A9" w:rsidRPr="00C22469">
        <w:rPr>
          <w:rFonts w:eastAsia="Arial Unicode MS" w:cs="Arial"/>
          <w:smallCaps w:val="0"/>
          <w:szCs w:val="20"/>
          <w:lang w:eastAsia="ar-SA"/>
        </w:rPr>
        <w:t>azlog</w:t>
      </w:r>
      <w:r>
        <w:rPr>
          <w:rFonts w:eastAsia="Arial Unicode MS" w:cs="Arial"/>
          <w:smallCaps w:val="0"/>
          <w:szCs w:val="20"/>
          <w:lang w:eastAsia="ar-SA"/>
        </w:rPr>
        <w:t>i</w:t>
      </w:r>
      <w:r w:rsidR="00830009" w:rsidRPr="00C22469">
        <w:rPr>
          <w:rFonts w:eastAsia="Arial Unicode MS" w:cs="Arial"/>
          <w:smallCaps w:val="0"/>
          <w:szCs w:val="20"/>
          <w:lang w:eastAsia="ar-SA"/>
        </w:rPr>
        <w:t xml:space="preserve"> za izključitev</w:t>
      </w:r>
      <w:bookmarkEnd w:id="46"/>
    </w:p>
    <w:p w14:paraId="45EC5CDC" w14:textId="68B72145" w:rsidR="00063647" w:rsidRDefault="00063647" w:rsidP="00CB233E">
      <w:pPr>
        <w:spacing w:line="240" w:lineRule="auto"/>
      </w:pPr>
      <w:r w:rsidRPr="00C22469">
        <w:t>Naročnik bo izključil gospodarski subjekt v primeru obstoja kateregakoli od v tej točki navedenih primerov, in sicer:</w:t>
      </w:r>
    </w:p>
    <w:p w14:paraId="54843A7E" w14:textId="618C67AA" w:rsidR="000C5368" w:rsidRDefault="000C5368" w:rsidP="00CB233E">
      <w:pPr>
        <w:spacing w:line="240" w:lineRule="auto"/>
      </w:pPr>
    </w:p>
    <w:p w14:paraId="14AD87DB" w14:textId="77777777" w:rsidR="000C5368" w:rsidRPr="00CF5181" w:rsidRDefault="000C5368" w:rsidP="000C5368">
      <w:pPr>
        <w:numPr>
          <w:ilvl w:val="0"/>
          <w:numId w:val="11"/>
        </w:numPr>
        <w:tabs>
          <w:tab w:val="clear" w:pos="510"/>
          <w:tab w:val="num" w:pos="284"/>
        </w:tabs>
        <w:spacing w:line="240" w:lineRule="auto"/>
        <w:ind w:left="284" w:hanging="284"/>
        <w:rPr>
          <w:rFonts w:cs="Arial"/>
          <w:szCs w:val="20"/>
          <w:lang w:eastAsia="sl-SI"/>
        </w:rPr>
      </w:pPr>
      <w:r w:rsidRPr="00CF5181">
        <w:rPr>
          <w:rFonts w:cs="Arial"/>
          <w:szCs w:val="20"/>
          <w:lang w:eastAsia="sl-SI"/>
        </w:rPr>
        <w:t xml:space="preserve">Če </w:t>
      </w:r>
      <w:r w:rsidRPr="00BC2314">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60418FCF" w14:textId="77777777" w:rsidR="000C5368" w:rsidRPr="00C22469" w:rsidRDefault="000C5368" w:rsidP="000C5368">
      <w:pPr>
        <w:spacing w:line="100" w:lineRule="atLeast"/>
        <w:rPr>
          <w:rFonts w:eastAsia="Times New Roman"/>
          <w:szCs w:val="20"/>
        </w:rPr>
      </w:pPr>
    </w:p>
    <w:p w14:paraId="4E36DB54" w14:textId="77777777" w:rsidR="000C5368" w:rsidRPr="00FB3617" w:rsidRDefault="000C5368" w:rsidP="000C5368">
      <w:pPr>
        <w:spacing w:line="240" w:lineRule="auto"/>
        <w:ind w:left="284"/>
        <w:rPr>
          <w:rFonts w:eastAsia="Times New Roman" w:cs="Arial"/>
          <w:b/>
          <w:bCs/>
          <w:szCs w:val="20"/>
        </w:rPr>
      </w:pPr>
      <w:r w:rsidRPr="00FB3617">
        <w:rPr>
          <w:rFonts w:eastAsia="Times New Roman" w:cs="Arial"/>
          <w:b/>
          <w:bCs/>
          <w:szCs w:val="20"/>
        </w:rPr>
        <w:t>DOKAZILA:</w:t>
      </w:r>
    </w:p>
    <w:p w14:paraId="0982232C" w14:textId="31F07743" w:rsidR="000C5368" w:rsidRDefault="000C5368" w:rsidP="00EC26BC">
      <w:pPr>
        <w:spacing w:line="240" w:lineRule="auto"/>
        <w:ind w:left="284"/>
        <w:rPr>
          <w:iCs/>
        </w:rPr>
      </w:pPr>
      <w:r>
        <w:t>I</w:t>
      </w:r>
      <w:r w:rsidRPr="0091549C">
        <w:t xml:space="preserve">zpolnjen </w:t>
      </w:r>
      <w:r w:rsidRPr="00E06794">
        <w:t>obrazec »ESPD«</w:t>
      </w:r>
      <w:r w:rsidRPr="0091549C">
        <w:t xml:space="preserve"> v </w:t>
      </w:r>
      <w:r w:rsidRPr="00612F21">
        <w:rPr>
          <w:i/>
          <w:iCs/>
        </w:rPr>
        <w:t>delu III: Razlogi za izključitev, A: Razlogi, povezani s kazenskimi obsodbami</w:t>
      </w:r>
      <w:r w:rsidRPr="0091549C">
        <w:t>, za vse gospodarske subjekte v prijavi</w:t>
      </w:r>
      <w:r>
        <w:t xml:space="preserve">. </w:t>
      </w:r>
      <w:r w:rsidRPr="00DD46C8">
        <w:rPr>
          <w:iCs/>
        </w:rPr>
        <w:t xml:space="preserve">V kolikor je vaš odgovor v tem primeru </w:t>
      </w:r>
      <w:r>
        <w:rPr>
          <w:iCs/>
        </w:rPr>
        <w:t>»</w:t>
      </w:r>
      <w:r w:rsidRPr="00DD46C8">
        <w:rPr>
          <w:iCs/>
        </w:rPr>
        <w:t>D</w:t>
      </w:r>
      <w:r>
        <w:rPr>
          <w:iCs/>
        </w:rPr>
        <w:t>A«</w:t>
      </w:r>
      <w:r w:rsidRPr="00DD46C8">
        <w:rPr>
          <w:iCs/>
        </w:rPr>
        <w:t>, v navedena polja vpišete podatke, ki jih od vas zahteva ESPD. V primeru, da uveljavljate popravni mehanizem, z odgovorom »Da« na vprašanje »</w:t>
      </w:r>
      <w:r w:rsidRPr="00DD46C8">
        <w:rPr>
          <w:i/>
        </w:rPr>
        <w:t xml:space="preserve">Ste sprejeli ukrepe, s katerimi ste dokazali svojo </w:t>
      </w:r>
      <w:r w:rsidRPr="00DD46C8">
        <w:rPr>
          <w:i/>
        </w:rPr>
        <w:lastRenderedPageBreak/>
        <w:t>zanesljivost ("</w:t>
      </w:r>
      <w:proofErr w:type="spellStart"/>
      <w:r w:rsidRPr="00DD46C8">
        <w:rPr>
          <w:i/>
        </w:rPr>
        <w:t>samočiščenje</w:t>
      </w:r>
      <w:proofErr w:type="spellEnd"/>
      <w:r w:rsidRPr="00DD46C8">
        <w:rPr>
          <w:i/>
        </w:rPr>
        <w:t>")?«</w:t>
      </w:r>
      <w:r w:rsidRPr="00DD46C8">
        <w:rPr>
          <w:iCs/>
        </w:rPr>
        <w:t xml:space="preserve"> v polje »</w:t>
      </w:r>
      <w:r w:rsidRPr="00DD46C8">
        <w:rPr>
          <w:i/>
        </w:rPr>
        <w:t>Prosimo opišite jih</w:t>
      </w:r>
      <w:r w:rsidRPr="00DD46C8">
        <w:rPr>
          <w:iCs/>
        </w:rPr>
        <w:t>*« napišete kršitve in ukrepe, s katerimi lahko dokažete svojo zanesljivost kljub obstoju razlogov za izključitev</w:t>
      </w:r>
      <w:r>
        <w:rPr>
          <w:iCs/>
        </w:rPr>
        <w:t>;</w:t>
      </w:r>
    </w:p>
    <w:p w14:paraId="75C0209D" w14:textId="6EA7BB76" w:rsidR="000C5368" w:rsidRPr="00DD46C8" w:rsidRDefault="00145CB5" w:rsidP="00EC26BC">
      <w:pPr>
        <w:spacing w:line="240" w:lineRule="auto"/>
        <w:ind w:left="284"/>
        <w:rPr>
          <w:rFonts w:cs="Arial"/>
          <w:iCs/>
        </w:rPr>
      </w:pPr>
      <w:r>
        <w:rPr>
          <w:rFonts w:cs="Arial"/>
          <w:iCs/>
        </w:rPr>
        <w:t>i</w:t>
      </w:r>
      <w:r w:rsidR="000C5368">
        <w:rPr>
          <w:rFonts w:cs="Arial"/>
          <w:iCs/>
        </w:rPr>
        <w:t>n</w:t>
      </w:r>
    </w:p>
    <w:p w14:paraId="0F14BE87" w14:textId="4F651F16" w:rsidR="000C5368" w:rsidRPr="00EC26BC" w:rsidRDefault="00145CB5" w:rsidP="00EC26BC">
      <w:pPr>
        <w:spacing w:line="240" w:lineRule="auto"/>
        <w:ind w:left="284"/>
        <w:rPr>
          <w:rFonts w:eastAsia="Times New Roman"/>
        </w:rPr>
      </w:pPr>
      <w:r>
        <w:rPr>
          <w:rFonts w:eastAsia="Times New Roman"/>
          <w:bCs/>
          <w:szCs w:val="20"/>
          <w:lang w:eastAsia="sl-SI"/>
        </w:rPr>
        <w:t>i</w:t>
      </w:r>
      <w:r w:rsidR="000C5368" w:rsidRPr="00671B38">
        <w:rPr>
          <w:rFonts w:eastAsia="Times New Roman"/>
          <w:bCs/>
          <w:szCs w:val="20"/>
          <w:lang w:eastAsia="sl-SI"/>
        </w:rPr>
        <w:t>zpolnje</w:t>
      </w:r>
      <w:r w:rsidR="000C5368">
        <w:rPr>
          <w:rFonts w:eastAsia="Times New Roman"/>
          <w:bCs/>
          <w:szCs w:val="20"/>
          <w:lang w:eastAsia="sl-SI"/>
        </w:rPr>
        <w:t xml:space="preserve">n </w:t>
      </w:r>
      <w:r w:rsidR="000C5368" w:rsidRPr="00E06794">
        <w:rPr>
          <w:rFonts w:eastAsia="Times New Roman"/>
          <w:bCs/>
          <w:szCs w:val="20"/>
          <w:lang w:eastAsia="sl-SI"/>
        </w:rPr>
        <w:t>obrazec »ESPD«</w:t>
      </w:r>
      <w:r w:rsidR="000C5368" w:rsidRPr="006B2252">
        <w:rPr>
          <w:rFonts w:eastAsia="Times New Roman"/>
          <w:b/>
          <w:szCs w:val="20"/>
          <w:lang w:eastAsia="sl-SI"/>
        </w:rPr>
        <w:t xml:space="preserve"> </w:t>
      </w:r>
      <w:r w:rsidR="000C5368" w:rsidRPr="006B2252">
        <w:rPr>
          <w:rFonts w:eastAsia="Times New Roman"/>
        </w:rPr>
        <w:t>(v »</w:t>
      </w:r>
      <w:r w:rsidR="000C5368" w:rsidRPr="00612F21">
        <w:rPr>
          <w:rFonts w:eastAsia="Times New Roman"/>
          <w:i/>
          <w:iCs/>
        </w:rPr>
        <w:t>Del III: Razlogi za izključitev, Oddelek D: Nacionalni razlogi za izključitev</w:t>
      </w:r>
      <w:r w:rsidR="000C5368" w:rsidRPr="006B2252">
        <w:rPr>
          <w:rFonts w:eastAsia="Times New Roman"/>
        </w:rPr>
        <w:t xml:space="preserve">«) za izključitveni razlog iz prvega odstavka 75. člena ZJN-3 (kršitev temeljnih pravic delavcev (196. člen KZ-1). V kolikor je vaš odgovor v tem primeru </w:t>
      </w:r>
      <w:r w:rsidR="000C5368">
        <w:rPr>
          <w:rFonts w:eastAsia="Times New Roman"/>
        </w:rPr>
        <w:t>»</w:t>
      </w:r>
      <w:r w:rsidR="000C5368" w:rsidRPr="006B2252">
        <w:rPr>
          <w:rFonts w:eastAsia="Times New Roman"/>
        </w:rPr>
        <w:t>D</w:t>
      </w:r>
      <w:r w:rsidR="000C5368">
        <w:rPr>
          <w:rFonts w:eastAsia="Times New Roman"/>
        </w:rPr>
        <w:t>A«</w:t>
      </w:r>
      <w:r w:rsidR="000C5368" w:rsidRPr="006B2252">
        <w:rPr>
          <w:rFonts w:eastAsia="Times New Roman"/>
        </w:rPr>
        <w:t xml:space="preserve"> in uveljavljate popravni mehanizem, kršitve in ukrepe, s katerimi lahko dokažete svojo zanesljivost kljub obstoju navedenega razloga za izključitev, navedite v lastni izjavi</w:t>
      </w:r>
      <w:r w:rsidR="000C5368">
        <w:rPr>
          <w:rFonts w:eastAsia="Times New Roman"/>
        </w:rPr>
        <w:t>;</w:t>
      </w:r>
    </w:p>
    <w:p w14:paraId="44C36F6D" w14:textId="6CB412BF" w:rsidR="000C5368" w:rsidRDefault="00145CB5" w:rsidP="00EC26BC">
      <w:pPr>
        <w:spacing w:line="240" w:lineRule="auto"/>
        <w:ind w:left="284"/>
        <w:rPr>
          <w:rFonts w:cs="Arial"/>
          <w:bCs/>
          <w:szCs w:val="20"/>
        </w:rPr>
      </w:pPr>
      <w:r>
        <w:rPr>
          <w:rFonts w:cs="Arial"/>
          <w:bCs/>
          <w:szCs w:val="20"/>
        </w:rPr>
        <w:t>i</w:t>
      </w:r>
      <w:r w:rsidR="000C5368">
        <w:rPr>
          <w:rFonts w:cs="Arial"/>
          <w:bCs/>
          <w:szCs w:val="20"/>
        </w:rPr>
        <w:t>n</w:t>
      </w:r>
    </w:p>
    <w:p w14:paraId="18967EEB" w14:textId="3C1D4683" w:rsidR="000C5368" w:rsidRDefault="000C5368" w:rsidP="00145CB5">
      <w:pPr>
        <w:spacing w:line="240" w:lineRule="auto"/>
        <w:ind w:left="284"/>
        <w:rPr>
          <w:rFonts w:ascii="Calibri" w:hAnsi="Calibri"/>
        </w:rPr>
      </w:pPr>
      <w:r>
        <w:rPr>
          <w:lang w:eastAsia="sl-SI"/>
        </w:rPr>
        <w:t>izpolnjen</w:t>
      </w:r>
      <w:r w:rsidRPr="00E06794">
        <w:rPr>
          <w:lang w:eastAsia="sl-SI"/>
        </w:rPr>
        <w:t xml:space="preserve"> obrazec »ESPD« </w:t>
      </w:r>
      <w:r>
        <w:rPr>
          <w:lang w:eastAsia="sl-SI"/>
        </w:rPr>
        <w:t>(</w:t>
      </w:r>
      <w:r>
        <w:t>»</w:t>
      </w:r>
      <w:r w:rsidRPr="00612F21">
        <w:rPr>
          <w:i/>
          <w:iCs/>
        </w:rPr>
        <w:t>Del II: Informacije v povezavi z gospodarskim subjektom, B: Informacije o predstavnikih gospodarskega subjekta</w:t>
      </w:r>
      <w:r>
        <w:t>«) kamor navedete vse zakonite zastopnike in v polje »</w:t>
      </w:r>
      <w:r w:rsidRPr="00145CB5">
        <w:rPr>
          <w:i/>
          <w:iCs/>
        </w:rPr>
        <w:t>Po potrebi navedite dodatne informacije o predstavništvu (njegove oblike, namen, EMŠO…)</w:t>
      </w:r>
      <w:r>
        <w:t>« navedite njihov EMŠO</w:t>
      </w:r>
      <w:r w:rsidR="0077662F">
        <w:t xml:space="preserve"> in državljanstvo</w:t>
      </w:r>
      <w:r>
        <w:t xml:space="preserve"> za namen pridobitve podatkov iz kazenske evidence. S klikom na znak »+« lahko doda</w:t>
      </w:r>
      <w:r w:rsidR="00612F21">
        <w:t>te</w:t>
      </w:r>
      <w:r>
        <w:t xml:space="preserve"> nov sklop polj za vnos več zakonitih zastopnikov.</w:t>
      </w:r>
    </w:p>
    <w:p w14:paraId="608FBA70" w14:textId="77777777" w:rsidR="000C5368" w:rsidRPr="006B2252" w:rsidRDefault="000C5368" w:rsidP="00145CB5">
      <w:pPr>
        <w:spacing w:line="240" w:lineRule="auto"/>
        <w:ind w:left="284"/>
        <w:rPr>
          <w:rFonts w:cs="Arial"/>
          <w:bCs/>
          <w:szCs w:val="20"/>
        </w:rPr>
      </w:pPr>
    </w:p>
    <w:p w14:paraId="04F035F4" w14:textId="77777777" w:rsidR="000C5368" w:rsidRPr="00C22469" w:rsidRDefault="000C5368" w:rsidP="00145CB5">
      <w:pPr>
        <w:spacing w:line="240" w:lineRule="auto"/>
        <w:ind w:left="284"/>
        <w:rPr>
          <w:rFonts w:cs="Arial"/>
        </w:rPr>
      </w:pPr>
      <w:r>
        <w:rPr>
          <w:rFonts w:cs="Arial"/>
        </w:rPr>
        <w:t>P</w:t>
      </w:r>
      <w:r w:rsidRPr="00C22469">
        <w:rPr>
          <w:rFonts w:cs="Arial"/>
        </w:rPr>
        <w:t xml:space="preserve">onudnik lahko </w:t>
      </w:r>
      <w:r w:rsidRPr="00DD46C8">
        <w:rPr>
          <w:rFonts w:cs="Arial"/>
        </w:rPr>
        <w:t>potrdila iz kazenske evidence priloži tudi sam.</w:t>
      </w:r>
      <w:r>
        <w:rPr>
          <w:rFonts w:cs="Arial"/>
        </w:rPr>
        <w:t xml:space="preserve"> </w:t>
      </w:r>
      <w:r w:rsidRPr="00DD46C8">
        <w:rPr>
          <w:rFonts w:cs="Arial"/>
        </w:rPr>
        <w:t>Tako predložena potrdila morajo odražati zadnje stanje, v nobenem primeru pa ne smejo biti starejša od 4 mesecev, šteto od roka za oddajo ponudb.</w:t>
      </w:r>
    </w:p>
    <w:p w14:paraId="0E528E43" w14:textId="77777777" w:rsidR="000C5368" w:rsidRPr="00C22469" w:rsidRDefault="000C5368" w:rsidP="00145CB5">
      <w:pPr>
        <w:spacing w:line="240" w:lineRule="auto"/>
        <w:ind w:left="284"/>
        <w:rPr>
          <w:rFonts w:cs="Arial"/>
          <w:b/>
        </w:rPr>
      </w:pPr>
    </w:p>
    <w:p w14:paraId="102851CC" w14:textId="1BA7FE22" w:rsidR="000C5368" w:rsidRDefault="000C5368" w:rsidP="00145CB5">
      <w:pPr>
        <w:spacing w:line="240" w:lineRule="auto"/>
        <w:ind w:left="284"/>
        <w:rPr>
          <w:rFonts w:ascii="Calibri" w:hAnsi="Calibri"/>
          <w:szCs w:val="20"/>
        </w:rPr>
      </w:pPr>
      <w:r>
        <w:rPr>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75D6AE16" w14:textId="77777777" w:rsidR="000C5368" w:rsidRPr="00BC2314" w:rsidRDefault="000C5368" w:rsidP="00145CB5">
      <w:pPr>
        <w:spacing w:line="240" w:lineRule="auto"/>
        <w:ind w:left="284"/>
        <w:rPr>
          <w:rFonts w:eastAsia="Times New Roman" w:cs="Arial"/>
          <w:szCs w:val="20"/>
          <w:lang w:eastAsia="sl-SI"/>
        </w:rPr>
      </w:pPr>
    </w:p>
    <w:p w14:paraId="47E17DEC" w14:textId="77777777" w:rsidR="000C5368" w:rsidRDefault="000C5368" w:rsidP="00145CB5">
      <w:pPr>
        <w:spacing w:line="240" w:lineRule="auto"/>
        <w:ind w:left="284"/>
        <w:rPr>
          <w:rFonts w:eastAsia="Times New Roman" w:cs="Arial"/>
          <w:szCs w:val="20"/>
          <w:lang w:eastAsia="sl-SI"/>
        </w:rPr>
      </w:pPr>
      <w:r w:rsidRPr="00BC2314">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C2314">
        <w:rPr>
          <w:rFonts w:eastAsia="Times New Roman" w:cs="Arial"/>
          <w:szCs w:val="20"/>
          <w:lang w:eastAsia="sl-SI"/>
        </w:rPr>
        <w:t>predkvalifikacijski</w:t>
      </w:r>
      <w:proofErr w:type="spellEnd"/>
      <w:r w:rsidRPr="00BC2314">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30A8B15C" w14:textId="77777777" w:rsidR="000C5368" w:rsidRPr="00C22469" w:rsidRDefault="000C5368" w:rsidP="000C5368">
      <w:pPr>
        <w:spacing w:line="240" w:lineRule="auto"/>
        <w:ind w:left="284"/>
        <w:rPr>
          <w:rFonts w:eastAsia="Times New Roman" w:cs="Arial"/>
          <w:szCs w:val="20"/>
        </w:rPr>
      </w:pPr>
    </w:p>
    <w:p w14:paraId="52A8DC1B" w14:textId="3E1D1125" w:rsidR="000C5368" w:rsidRDefault="000C5368" w:rsidP="000C5368">
      <w:pPr>
        <w:numPr>
          <w:ilvl w:val="0"/>
          <w:numId w:val="11"/>
        </w:numPr>
        <w:tabs>
          <w:tab w:val="clear" w:pos="510"/>
          <w:tab w:val="num" w:pos="284"/>
        </w:tabs>
        <w:spacing w:line="240" w:lineRule="auto"/>
        <w:ind w:left="284" w:hanging="284"/>
        <w:rPr>
          <w:rFonts w:eastAsia="Times New Roman" w:cs="Arial"/>
          <w:szCs w:val="20"/>
          <w:lang w:eastAsia="sl-SI"/>
        </w:rPr>
      </w:pPr>
      <w:r w:rsidRPr="00DD46C8">
        <w:rPr>
          <w:rFonts w:eastAsia="Times New Roman" w:cs="Arial"/>
          <w:szCs w:val="20"/>
          <w:lang w:eastAsia="sl-SI"/>
        </w:rPr>
        <w:t xml:space="preserve">Če </w:t>
      </w:r>
      <w:r w:rsidRPr="00BC2314">
        <w:rPr>
          <w:rFonts w:eastAsia="Times New Roman" w:cs="Arial"/>
          <w:szCs w:val="20"/>
          <w:lang w:eastAsia="sl-SI"/>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Pr="00DD46C8">
        <w:rPr>
          <w:rFonts w:eastAsia="Times New Roman" w:cs="Arial"/>
          <w:szCs w:val="20"/>
          <w:lang w:eastAsia="sl-SI"/>
        </w:rPr>
        <w:t>.</w:t>
      </w:r>
    </w:p>
    <w:p w14:paraId="7C278AA2" w14:textId="13FE7306" w:rsidR="00000B1E" w:rsidRDefault="00000B1E" w:rsidP="00000B1E">
      <w:pPr>
        <w:spacing w:line="240" w:lineRule="auto"/>
        <w:rPr>
          <w:rFonts w:eastAsia="Times New Roman" w:cs="Arial"/>
          <w:szCs w:val="20"/>
          <w:lang w:eastAsia="sl-SI"/>
        </w:rPr>
      </w:pPr>
    </w:p>
    <w:p w14:paraId="445EF454" w14:textId="77777777" w:rsidR="00000B1E" w:rsidRDefault="00000B1E" w:rsidP="00000B1E">
      <w:pPr>
        <w:ind w:left="284"/>
        <w:rPr>
          <w:rFonts w:cs="Arial"/>
          <w:szCs w:val="20"/>
        </w:rPr>
      </w:pPr>
      <w:r>
        <w:rPr>
          <w:rFonts w:cs="Arial"/>
          <w:szCs w:val="20"/>
        </w:rPr>
        <w:t>Ne glede na navedeno bo lahko naročnik na podlagi drugega odstavka 55. člena Zakona o spremembah in dopolnitvah zakona o odpravi posledic naravnih nesreč (Uradni list RS, št. 88/23; ZOPNN-F) kljub obstoju tega izključitvenega razloga določil primeren rok, ki ne sme biti daljši od 30 dni, v katerem mora gospodarski subjekt obveznost izpolniti.</w:t>
      </w:r>
    </w:p>
    <w:p w14:paraId="238F5E8F" w14:textId="77777777" w:rsidR="00000B1E" w:rsidRDefault="00000B1E" w:rsidP="00000B1E">
      <w:pPr>
        <w:spacing w:line="240" w:lineRule="auto"/>
        <w:rPr>
          <w:rFonts w:eastAsia="Times New Roman" w:cs="Arial"/>
          <w:szCs w:val="20"/>
          <w:lang w:eastAsia="sl-SI"/>
        </w:rPr>
      </w:pPr>
    </w:p>
    <w:p w14:paraId="3310CECD" w14:textId="77777777" w:rsidR="000C5368" w:rsidRDefault="000C5368" w:rsidP="000C5368">
      <w:pPr>
        <w:spacing w:line="240" w:lineRule="auto"/>
        <w:ind w:left="284"/>
        <w:rPr>
          <w:b/>
          <w:bCs/>
        </w:rPr>
      </w:pPr>
    </w:p>
    <w:p w14:paraId="26DA63E5" w14:textId="77777777" w:rsidR="000C5368" w:rsidRDefault="000C5368" w:rsidP="000C5368">
      <w:pPr>
        <w:spacing w:line="240" w:lineRule="auto"/>
        <w:ind w:left="284"/>
      </w:pPr>
      <w:r w:rsidRPr="009C0ECF">
        <w:rPr>
          <w:b/>
          <w:bCs/>
        </w:rPr>
        <w:t>DOKAZILO:</w:t>
      </w:r>
      <w:r w:rsidRPr="00C22469">
        <w:t xml:space="preserve"> </w:t>
      </w:r>
    </w:p>
    <w:p w14:paraId="2336FE5E" w14:textId="77777777" w:rsidR="000C5368" w:rsidRPr="00C22469" w:rsidRDefault="000C5368" w:rsidP="000C5368">
      <w:pPr>
        <w:spacing w:line="240" w:lineRule="auto"/>
        <w:ind w:left="284"/>
      </w:pPr>
      <w:r>
        <w:t>I</w:t>
      </w:r>
      <w:r w:rsidRPr="00C22469">
        <w:t>zpoln</w:t>
      </w:r>
      <w:r w:rsidRPr="00E06794">
        <w:t xml:space="preserve">jen obrazec »ESPD« v </w:t>
      </w:r>
      <w:r w:rsidRPr="00C22469">
        <w:t xml:space="preserve">delu III: </w:t>
      </w:r>
      <w:r w:rsidRPr="00C22469">
        <w:rPr>
          <w:i/>
        </w:rPr>
        <w:t>Razlogi za izključitev, B: Razlogi, povezani s plačilom davkov ali prispevkov za socialno varnost</w:t>
      </w:r>
      <w:r w:rsidRPr="00C22469">
        <w:t>, za vse gospodarske subjekte v p</w:t>
      </w:r>
      <w:r>
        <w:t>onudbi.</w:t>
      </w:r>
    </w:p>
    <w:p w14:paraId="0FC91C24" w14:textId="77777777" w:rsidR="000C5368" w:rsidRPr="00C22469" w:rsidRDefault="000C5368" w:rsidP="000C5368">
      <w:pPr>
        <w:spacing w:line="100" w:lineRule="atLeast"/>
        <w:ind w:left="284"/>
        <w:rPr>
          <w:rFonts w:eastAsia="Times New Roman"/>
          <w:szCs w:val="20"/>
        </w:rPr>
      </w:pPr>
    </w:p>
    <w:p w14:paraId="31494933" w14:textId="77777777" w:rsidR="000C5368" w:rsidRPr="00DD46C8" w:rsidRDefault="000C5368" w:rsidP="000C5368">
      <w:pPr>
        <w:numPr>
          <w:ilvl w:val="0"/>
          <w:numId w:val="11"/>
        </w:numPr>
        <w:tabs>
          <w:tab w:val="clear" w:pos="510"/>
          <w:tab w:val="num" w:pos="284"/>
        </w:tabs>
        <w:spacing w:line="240" w:lineRule="auto"/>
        <w:ind w:left="284" w:hanging="284"/>
        <w:rPr>
          <w:rFonts w:eastAsia="Times New Roman"/>
          <w:szCs w:val="20"/>
        </w:rPr>
      </w:pPr>
      <w:r w:rsidRPr="00DD46C8">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638A053D" w14:textId="77777777" w:rsidR="000C5368" w:rsidRPr="00C22469" w:rsidRDefault="000C5368" w:rsidP="000C5368">
      <w:pPr>
        <w:spacing w:line="240" w:lineRule="auto"/>
        <w:rPr>
          <w:rFonts w:eastAsia="Times New Roman"/>
          <w:szCs w:val="20"/>
        </w:rPr>
      </w:pPr>
    </w:p>
    <w:p w14:paraId="40F7DB96" w14:textId="77777777" w:rsidR="000C5368" w:rsidRDefault="000C5368" w:rsidP="000C5368">
      <w:pPr>
        <w:spacing w:line="240" w:lineRule="auto"/>
        <w:ind w:left="284"/>
      </w:pPr>
      <w:r w:rsidRPr="009C0ECF">
        <w:rPr>
          <w:b/>
          <w:bCs/>
        </w:rPr>
        <w:t>DOKAZILO:</w:t>
      </w:r>
    </w:p>
    <w:p w14:paraId="7FAFEEF1" w14:textId="77777777" w:rsidR="000C5368" w:rsidRDefault="000C5368" w:rsidP="000C5368">
      <w:pPr>
        <w:spacing w:line="240" w:lineRule="auto"/>
        <w:ind w:left="284"/>
      </w:pPr>
      <w:r>
        <w:lastRenderedPageBreak/>
        <w:t>I</w:t>
      </w:r>
      <w:r w:rsidRPr="00C22469">
        <w:t xml:space="preserve">zpolnjen </w:t>
      </w:r>
      <w:r w:rsidRPr="00E06794">
        <w:t>obrazec »ESPD« v</w:t>
      </w:r>
      <w:r w:rsidRPr="00C22469">
        <w:t xml:space="preserve"> delu III: </w:t>
      </w:r>
      <w:r w:rsidRPr="00C22469">
        <w:rPr>
          <w:i/>
        </w:rPr>
        <w:t>Razlogi za izključitev, D: Nacionalni razlogi za izključitev</w:t>
      </w:r>
      <w:r w:rsidRPr="00C22469">
        <w:t xml:space="preserve">, za vse gospodarske subjekte v </w:t>
      </w:r>
      <w:r>
        <w:t>ponudbi.</w:t>
      </w:r>
    </w:p>
    <w:p w14:paraId="1B6E9182" w14:textId="77777777" w:rsidR="000C5368" w:rsidRPr="00C22469" w:rsidRDefault="000C5368" w:rsidP="000C5368">
      <w:pPr>
        <w:spacing w:line="240" w:lineRule="auto"/>
        <w:rPr>
          <w:rFonts w:eastAsia="Times New Roman"/>
          <w:szCs w:val="20"/>
        </w:rPr>
      </w:pPr>
    </w:p>
    <w:p w14:paraId="7BD0E8BD" w14:textId="77777777" w:rsidR="000C5368" w:rsidRPr="00BC2314" w:rsidRDefault="000C5368" w:rsidP="000C5368">
      <w:pPr>
        <w:numPr>
          <w:ilvl w:val="0"/>
          <w:numId w:val="11"/>
        </w:numPr>
        <w:tabs>
          <w:tab w:val="clear" w:pos="510"/>
        </w:tabs>
        <w:spacing w:line="240" w:lineRule="auto"/>
        <w:ind w:left="284" w:hanging="284"/>
        <w:rPr>
          <w:rFonts w:eastAsia="Times New Roman"/>
          <w:szCs w:val="20"/>
        </w:rPr>
      </w:pPr>
      <w:r w:rsidRPr="00DD46C8">
        <w:rPr>
          <w:rFonts w:eastAsia="Times New Roman"/>
          <w:szCs w:val="20"/>
        </w:rPr>
        <w:t xml:space="preserve">Če </w:t>
      </w:r>
      <w:r w:rsidRPr="00BC2314">
        <w:rPr>
          <w:rFonts w:eastAsia="Times New Roman"/>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87D8390" w14:textId="77777777" w:rsidR="000C5368" w:rsidRPr="00BC2314" w:rsidRDefault="000C5368" w:rsidP="000C5368">
      <w:pPr>
        <w:spacing w:line="240" w:lineRule="auto"/>
        <w:rPr>
          <w:rFonts w:eastAsia="Times New Roman"/>
          <w:szCs w:val="20"/>
        </w:rPr>
      </w:pPr>
    </w:p>
    <w:p w14:paraId="222CEA2E" w14:textId="77777777" w:rsidR="000C5368" w:rsidRPr="00BC2314" w:rsidRDefault="000C5368" w:rsidP="0070764B">
      <w:pPr>
        <w:spacing w:line="240" w:lineRule="auto"/>
        <w:ind w:left="284"/>
        <w:rPr>
          <w:rFonts w:eastAsia="Times New Roman"/>
          <w:szCs w:val="20"/>
        </w:rPr>
      </w:pPr>
      <w:r w:rsidRPr="00BC2314">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3020A966" w14:textId="77777777" w:rsidR="000C5368" w:rsidRPr="00DD46C8" w:rsidRDefault="000C5368" w:rsidP="000C5368">
      <w:pPr>
        <w:spacing w:line="240" w:lineRule="auto"/>
        <w:ind w:left="284"/>
        <w:rPr>
          <w:rFonts w:eastAsia="Times New Roman"/>
          <w:szCs w:val="20"/>
        </w:rPr>
      </w:pPr>
    </w:p>
    <w:p w14:paraId="700F7ADB" w14:textId="77777777" w:rsidR="000C5368" w:rsidRDefault="000C5368" w:rsidP="0070764B">
      <w:pPr>
        <w:spacing w:line="240" w:lineRule="auto"/>
        <w:ind w:firstLine="284"/>
        <w:rPr>
          <w:b/>
          <w:bCs/>
        </w:rPr>
      </w:pPr>
      <w:r w:rsidRPr="009C0ECF">
        <w:rPr>
          <w:b/>
          <w:bCs/>
        </w:rPr>
        <w:t>DOKAZILO:</w:t>
      </w:r>
    </w:p>
    <w:p w14:paraId="1CE9045E" w14:textId="77777777" w:rsidR="000C5368" w:rsidRDefault="000C5368" w:rsidP="0070764B">
      <w:pPr>
        <w:spacing w:line="240" w:lineRule="auto"/>
        <w:ind w:left="284"/>
      </w:pPr>
      <w:r>
        <w:t>I</w:t>
      </w:r>
      <w:r w:rsidRPr="00C22469">
        <w:t>zpolnje</w:t>
      </w:r>
      <w:r w:rsidRPr="00E06794">
        <w:t>n obrazec »ESPD« v</w:t>
      </w:r>
      <w:r>
        <w:t xml:space="preserve"> </w:t>
      </w:r>
      <w:r w:rsidRPr="00DD46C8">
        <w:t xml:space="preserve">delu </w:t>
      </w:r>
      <w:r w:rsidRPr="00DD46C8">
        <w:rPr>
          <w:i/>
          <w:iCs/>
        </w:rPr>
        <w:t>III: Razlogi za izključitev, D: Nacionalni razlogi za izključitev za vse gospodarske subjekte v ponudbi</w:t>
      </w:r>
      <w:r w:rsidRPr="00DD46C8">
        <w:t>. V kolikor je vaš odgovor v tem primeru DA in uveljavljate popravni mehanizem, kršitve in ukrepe, s katerimi lahko dokažete svojo zanesljivost kljub obstoju navedenega razloga za izključitev, navedite v lastni izjavi.</w:t>
      </w:r>
    </w:p>
    <w:p w14:paraId="325957B3" w14:textId="77777777" w:rsidR="000C5368" w:rsidRDefault="000C5368" w:rsidP="000C5368">
      <w:pPr>
        <w:spacing w:line="240" w:lineRule="auto"/>
        <w:ind w:left="284"/>
      </w:pPr>
    </w:p>
    <w:p w14:paraId="288647CB" w14:textId="77777777" w:rsidR="000C5368" w:rsidRPr="00D85D64" w:rsidRDefault="000C5368" w:rsidP="000C5368">
      <w:pPr>
        <w:numPr>
          <w:ilvl w:val="0"/>
          <w:numId w:val="11"/>
        </w:numPr>
        <w:tabs>
          <w:tab w:val="clear" w:pos="510"/>
          <w:tab w:val="left" w:pos="142"/>
          <w:tab w:val="num" w:pos="284"/>
        </w:tabs>
        <w:spacing w:line="240" w:lineRule="auto"/>
        <w:ind w:left="284" w:hanging="284"/>
      </w:pPr>
      <w:r w:rsidRPr="00D85D64">
        <w:rPr>
          <w:rFonts w:eastAsia="Times New Roman"/>
          <w:szCs w:val="20"/>
        </w:rPr>
        <w:t xml:space="preserve">Na </w:t>
      </w:r>
      <w:r w:rsidRPr="00D85D64">
        <w:rPr>
          <w:szCs w:val="20"/>
        </w:rPr>
        <w:t xml:space="preserve">podlagi </w:t>
      </w:r>
      <w:r w:rsidRPr="00D85D64">
        <w:rPr>
          <w:color w:val="000000"/>
          <w:szCs w:val="20"/>
          <w:shd w:val="clear" w:color="auto" w:fill="FFFFFF"/>
        </w:rPr>
        <w:t>sklepa Sveta (SZVP) 2022/578 z</w:t>
      </w:r>
      <w:r>
        <w:rPr>
          <w:color w:val="000000"/>
          <w:szCs w:val="20"/>
          <w:shd w:val="clear" w:color="auto" w:fill="FFFFFF"/>
        </w:rPr>
        <w:t xml:space="preserve"> </w:t>
      </w:r>
      <w:r w:rsidRPr="00D85D64">
        <w:rPr>
          <w:color w:val="000000"/>
          <w:szCs w:val="20"/>
          <w:shd w:val="clear" w:color="auto" w:fill="FFFFFF"/>
        </w:rPr>
        <w:t>dne 8.</w:t>
      </w:r>
      <w:r>
        <w:rPr>
          <w:color w:val="000000"/>
          <w:szCs w:val="20"/>
          <w:shd w:val="clear" w:color="auto" w:fill="FFFFFF"/>
        </w:rPr>
        <w:t xml:space="preserve"> </w:t>
      </w:r>
      <w:r w:rsidRPr="00D85D64">
        <w:rPr>
          <w:color w:val="000000"/>
          <w:szCs w:val="20"/>
          <w:shd w:val="clear" w:color="auto" w:fill="FFFFFF"/>
        </w:rPr>
        <w:t>aprila 2022 o</w:t>
      </w:r>
      <w:r>
        <w:rPr>
          <w:color w:val="000000"/>
          <w:szCs w:val="20"/>
          <w:shd w:val="clear" w:color="auto" w:fill="FFFFFF"/>
        </w:rPr>
        <w:t xml:space="preserve"> </w:t>
      </w:r>
      <w:r w:rsidRPr="00D85D64">
        <w:rPr>
          <w:color w:val="000000"/>
          <w:szCs w:val="20"/>
          <w:shd w:val="clear" w:color="auto" w:fill="FFFFFF"/>
        </w:rPr>
        <w:t>spremembi Sklepa 2014/512/SZVP o</w:t>
      </w:r>
      <w:r>
        <w:rPr>
          <w:color w:val="000000"/>
          <w:szCs w:val="20"/>
          <w:shd w:val="clear" w:color="auto" w:fill="FFFFFF"/>
        </w:rPr>
        <w:t xml:space="preserve"> </w:t>
      </w:r>
      <w:r w:rsidRPr="00D85D64">
        <w:rPr>
          <w:color w:val="000000"/>
          <w:szCs w:val="20"/>
          <w:shd w:val="clear" w:color="auto" w:fill="FFFFFF"/>
        </w:rPr>
        <w:t>omejevalnih ukrepih zaradi delovanja Rusije, ki povzroča destabilizacijo razmer v</w:t>
      </w:r>
      <w:r>
        <w:rPr>
          <w:color w:val="000000"/>
          <w:szCs w:val="20"/>
          <w:shd w:val="clear" w:color="auto" w:fill="FFFFFF"/>
        </w:rPr>
        <w:t xml:space="preserve"> </w:t>
      </w:r>
      <w:r w:rsidRPr="00D85D64">
        <w:rPr>
          <w:color w:val="000000"/>
          <w:szCs w:val="20"/>
          <w:shd w:val="clear" w:color="auto" w:fill="FFFFFF"/>
        </w:rPr>
        <w:t>Ukrajini,</w:t>
      </w:r>
      <w:r w:rsidRPr="00D85D64">
        <w:rPr>
          <w:szCs w:val="20"/>
        </w:rPr>
        <w:t xml:space="preserve"> če pri preverjanju ugotovi, da je ponudnik:</w:t>
      </w:r>
    </w:p>
    <w:p w14:paraId="427D0173" w14:textId="77777777" w:rsidR="000C5368" w:rsidRDefault="000C5368" w:rsidP="0070764B">
      <w:pPr>
        <w:pStyle w:val="xmsolistparagraph"/>
        <w:numPr>
          <w:ilvl w:val="0"/>
          <w:numId w:val="43"/>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50AD764A" w14:textId="77777777" w:rsidR="000C5368" w:rsidRDefault="000C5368" w:rsidP="0070764B">
      <w:pPr>
        <w:pStyle w:val="xmsolistparagraph"/>
        <w:numPr>
          <w:ilvl w:val="0"/>
          <w:numId w:val="43"/>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 neposredni ali posredni lasti subjekta iz prejšnje alineje, ali</w:t>
      </w:r>
    </w:p>
    <w:p w14:paraId="299FC2BC" w14:textId="77777777" w:rsidR="000C5368" w:rsidRPr="00FA0452" w:rsidRDefault="000C5368" w:rsidP="0070764B">
      <w:pPr>
        <w:pStyle w:val="xmsolistparagraph"/>
        <w:numPr>
          <w:ilvl w:val="0"/>
          <w:numId w:val="43"/>
        </w:numPr>
        <w:spacing w:after="0" w:line="240" w:lineRule="auto"/>
        <w:jc w:val="both"/>
        <w:rPr>
          <w:rFonts w:ascii="Arial" w:eastAsia="Times New Roman" w:hAnsi="Arial" w:cs="Arial"/>
        </w:rPr>
      </w:pPr>
      <w:r>
        <w:rPr>
          <w:rFonts w:ascii="Arial" w:eastAsia="Times New Roman" w:hAnsi="Arial" w:cs="Arial"/>
          <w:sz w:val="20"/>
          <w:szCs w:val="20"/>
        </w:rPr>
        <w:t xml:space="preserve">fizična ali pravna oseba, subjekt ali organ, ki deluje v imenu ali po navodilih subjektov iz prejšnjih </w:t>
      </w:r>
      <w:r w:rsidRPr="00FA0452">
        <w:rPr>
          <w:rFonts w:ascii="Arial" w:eastAsia="Times New Roman" w:hAnsi="Arial" w:cs="Arial"/>
          <w:sz w:val="20"/>
          <w:szCs w:val="20"/>
        </w:rPr>
        <w:t>dveh alinej.</w:t>
      </w:r>
    </w:p>
    <w:p w14:paraId="70FE7591" w14:textId="24DB5E9B" w:rsidR="000C5368" w:rsidRDefault="000C5368" w:rsidP="000C5368">
      <w:pPr>
        <w:pStyle w:val="xmsonormal"/>
        <w:jc w:val="both"/>
        <w:rPr>
          <w:rFonts w:ascii="Arial" w:hAnsi="Arial" w:cs="Arial"/>
        </w:rPr>
      </w:pPr>
    </w:p>
    <w:p w14:paraId="04AB14A6" w14:textId="60268425" w:rsidR="00A025F9" w:rsidRPr="004A33B2" w:rsidRDefault="00A025F9" w:rsidP="00357422">
      <w:pPr>
        <w:spacing w:line="240" w:lineRule="exact"/>
        <w:ind w:left="284"/>
        <w:rPr>
          <w:rFonts w:cs="Arial"/>
          <w:szCs w:val="20"/>
        </w:rPr>
      </w:pPr>
      <w:r w:rsidRPr="004A33B2">
        <w:rPr>
          <w:rFonts w:cs="Arial"/>
          <w:szCs w:val="20"/>
        </w:rPr>
        <w:t>Enako velja za podizvajalca</w:t>
      </w:r>
      <w:r w:rsidR="003657CF">
        <w:rPr>
          <w:rFonts w:cs="Arial"/>
          <w:szCs w:val="20"/>
        </w:rPr>
        <w:t xml:space="preserve"> </w:t>
      </w:r>
      <w:r w:rsidR="003657CF" w:rsidRPr="00DD46C8">
        <w:rPr>
          <w:rFonts w:cs="Arial"/>
          <w:szCs w:val="20"/>
        </w:rPr>
        <w:t>ali subjekt, na katerega zmogljivosti se sklicuje ponudnik</w:t>
      </w:r>
      <w:r w:rsidRPr="004A33B2">
        <w:rPr>
          <w:rFonts w:cs="Arial"/>
          <w:szCs w:val="20"/>
        </w:rPr>
        <w:t>, če predstavlja več kot 10% vrednosti naročila.</w:t>
      </w:r>
    </w:p>
    <w:p w14:paraId="0EC92EB0" w14:textId="77777777" w:rsidR="00A025F9" w:rsidRPr="00D85D64" w:rsidRDefault="00A025F9" w:rsidP="000C5368">
      <w:pPr>
        <w:pStyle w:val="xmsonormal"/>
        <w:jc w:val="both"/>
        <w:rPr>
          <w:rFonts w:ascii="Arial" w:hAnsi="Arial" w:cs="Arial"/>
        </w:rPr>
      </w:pPr>
    </w:p>
    <w:p w14:paraId="6CF1429F" w14:textId="77777777" w:rsidR="000C5368" w:rsidRPr="009C0ECF" w:rsidRDefault="000C5368" w:rsidP="000C5368">
      <w:pPr>
        <w:spacing w:line="240" w:lineRule="auto"/>
        <w:ind w:left="284"/>
        <w:rPr>
          <w:b/>
          <w:bCs/>
        </w:rPr>
      </w:pPr>
      <w:r w:rsidRPr="009C0ECF">
        <w:rPr>
          <w:b/>
          <w:bCs/>
        </w:rPr>
        <w:t xml:space="preserve">DOKAZILO: </w:t>
      </w:r>
    </w:p>
    <w:p w14:paraId="7E95ACD8" w14:textId="77777777" w:rsidR="000C5368" w:rsidRPr="00880907" w:rsidRDefault="000C5368" w:rsidP="000C5368">
      <w:pPr>
        <w:spacing w:line="240" w:lineRule="auto"/>
        <w:ind w:left="284"/>
      </w:pPr>
      <w:r>
        <w:t xml:space="preserve">Predložen </w:t>
      </w:r>
      <w:r w:rsidRPr="00E06794">
        <w:t>obrazec »ESPD«,</w:t>
      </w:r>
      <w:r>
        <w:t xml:space="preserve"> za vse gospodarske subjekte v ponudbi.</w:t>
      </w:r>
    </w:p>
    <w:p w14:paraId="45E09D97" w14:textId="77777777" w:rsidR="00E312D0" w:rsidRPr="00C22469" w:rsidRDefault="00E312D0" w:rsidP="00CB233E">
      <w:pPr>
        <w:spacing w:line="240" w:lineRule="auto"/>
      </w:pPr>
    </w:p>
    <w:p w14:paraId="17B339DE" w14:textId="2491482F" w:rsidR="00063647" w:rsidRPr="00813BAA" w:rsidRDefault="00A025F9" w:rsidP="00813BAA">
      <w:pPr>
        <w:tabs>
          <w:tab w:val="left" w:pos="142"/>
        </w:tabs>
        <w:spacing w:line="240" w:lineRule="auto"/>
        <w:rPr>
          <w:rFonts w:eastAsia="Times New Roman"/>
          <w:szCs w:val="20"/>
        </w:rPr>
      </w:pPr>
      <w:r w:rsidRPr="00672FCC">
        <w:rPr>
          <w:rFonts w:eastAsia="Times New Roman"/>
          <w:szCs w:val="20"/>
        </w:rPr>
        <w:t xml:space="preserve">Naročnik bo v skladu s prvim odstavkom člena 1h sklepa Sveta (SZVP) 2022/578 z dne 8. aprila 2022 o spremembi Sklepa 2014/512/SZVP o omejevalnih ukrepih zaradi delovanja Rusije, ki povzroča </w:t>
      </w:r>
      <w:r w:rsidRPr="00813BAA">
        <w:rPr>
          <w:rFonts w:eastAsia="Times New Roman"/>
          <w:szCs w:val="20"/>
        </w:rPr>
        <w:t>destabilizacijo razmer v Ukrajini iz postopka javne naročanja kadarkoli v postopku izključil gospodarski subjekt, če se izkaže, da je pred ali med postopkom javnega naročanja ta subjekt v položaju iz točke 9.1.5 teh navodil.</w:t>
      </w:r>
    </w:p>
    <w:p w14:paraId="3B154247" w14:textId="4A71BEA7" w:rsidR="00EC256F" w:rsidRPr="00813BAA" w:rsidRDefault="002A1CBF" w:rsidP="00A97E15">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7" w:name="_Toc142647738"/>
      <w:bookmarkStart w:id="48" w:name="_Hlk77168644"/>
      <w:r w:rsidRPr="00813BAA">
        <w:rPr>
          <w:rFonts w:eastAsia="Arial Unicode MS" w:cs="Arial"/>
          <w:smallCaps w:val="0"/>
          <w:szCs w:val="20"/>
          <w:lang w:eastAsia="ar-SA"/>
        </w:rPr>
        <w:t>Tehnični pogoji oziroma sposobnost</w:t>
      </w:r>
      <w:bookmarkEnd w:id="47"/>
    </w:p>
    <w:p w14:paraId="56DA8CD2" w14:textId="443704FF" w:rsidR="0002338F" w:rsidRPr="00813BAA" w:rsidRDefault="00B27DAF" w:rsidP="00E312D0">
      <w:pPr>
        <w:spacing w:line="240" w:lineRule="auto"/>
        <w:rPr>
          <w:rFonts w:eastAsia="Times New Roman"/>
          <w:b/>
          <w:bCs/>
          <w:szCs w:val="20"/>
        </w:rPr>
      </w:pPr>
      <w:r w:rsidRPr="00813BAA">
        <w:rPr>
          <w:rFonts w:eastAsia="Times New Roman"/>
          <w:b/>
          <w:bCs/>
          <w:szCs w:val="20"/>
        </w:rPr>
        <w:t>Z</w:t>
      </w:r>
      <w:r w:rsidR="00E312D0" w:rsidRPr="00813BAA">
        <w:rPr>
          <w:rFonts w:eastAsia="Times New Roman"/>
          <w:b/>
          <w:bCs/>
          <w:szCs w:val="20"/>
        </w:rPr>
        <w:t xml:space="preserve">a </w:t>
      </w:r>
      <w:r w:rsidR="00A025F9" w:rsidRPr="00813BAA">
        <w:rPr>
          <w:rFonts w:eastAsia="Times New Roman"/>
          <w:b/>
          <w:bCs/>
          <w:szCs w:val="20"/>
        </w:rPr>
        <w:t xml:space="preserve">SKLOP 1: </w:t>
      </w:r>
    </w:p>
    <w:p w14:paraId="2ACD3069" w14:textId="1919121F" w:rsidR="00E312D0" w:rsidRPr="00813BAA" w:rsidRDefault="00E312D0" w:rsidP="0002338F">
      <w:pPr>
        <w:pStyle w:val="Odstavekseznama"/>
        <w:numPr>
          <w:ilvl w:val="0"/>
          <w:numId w:val="39"/>
        </w:numPr>
        <w:spacing w:line="240" w:lineRule="auto"/>
      </w:pPr>
      <w:r w:rsidRPr="00813BAA">
        <w:rPr>
          <w:rFonts w:eastAsia="Times New Roman" w:cs="Arial"/>
          <w:szCs w:val="20"/>
          <w:lang w:eastAsia="sl-SI"/>
        </w:rPr>
        <w:t>Ponudnik</w:t>
      </w:r>
      <w:r w:rsidRPr="00813BAA">
        <w:rPr>
          <w:rFonts w:cs="Arial"/>
          <w:szCs w:val="20"/>
        </w:rPr>
        <w:t xml:space="preserve"> mora zagotavljati </w:t>
      </w:r>
      <w:r w:rsidR="007C266F">
        <w:rPr>
          <w:rFonts w:cs="Arial"/>
          <w:szCs w:val="20"/>
        </w:rPr>
        <w:t xml:space="preserve">ustrezno </w:t>
      </w:r>
      <w:r w:rsidRPr="00813BAA">
        <w:rPr>
          <w:rFonts w:cs="Arial"/>
          <w:szCs w:val="20"/>
        </w:rPr>
        <w:t>mrežo bencinskih servisov oz. črpalk tako, da bencinski servisi med seboj niso oddaljeni več kot 65 km merjeno po cestah.</w:t>
      </w:r>
    </w:p>
    <w:p w14:paraId="1CC6E671" w14:textId="77777777" w:rsidR="00E312D0" w:rsidRPr="00A50238" w:rsidRDefault="00E312D0" w:rsidP="00E312D0">
      <w:pPr>
        <w:spacing w:line="240" w:lineRule="auto"/>
        <w:ind w:left="284"/>
      </w:pPr>
    </w:p>
    <w:p w14:paraId="3CA0250A" w14:textId="77777777" w:rsidR="00A025F9" w:rsidRPr="00A025F9" w:rsidRDefault="00E312D0" w:rsidP="00E312D0">
      <w:pPr>
        <w:spacing w:line="240" w:lineRule="auto"/>
        <w:ind w:left="284"/>
        <w:rPr>
          <w:rFonts w:eastAsia="Times New Roman" w:cs="Arial"/>
          <w:b/>
          <w:bCs/>
          <w:szCs w:val="20"/>
          <w:lang w:eastAsia="sl-SI"/>
        </w:rPr>
      </w:pPr>
      <w:r w:rsidRPr="00A025F9">
        <w:rPr>
          <w:rFonts w:eastAsia="Times New Roman" w:cs="Arial"/>
          <w:b/>
          <w:bCs/>
          <w:szCs w:val="20"/>
          <w:lang w:eastAsia="sl-SI"/>
        </w:rPr>
        <w:t>DOKAZILO</w:t>
      </w:r>
      <w:r w:rsidRPr="00A025F9">
        <w:rPr>
          <w:rFonts w:cs="Arial"/>
          <w:b/>
          <w:bCs/>
          <w:szCs w:val="20"/>
        </w:rPr>
        <w:t>:</w:t>
      </w:r>
      <w:r w:rsidRPr="00A025F9">
        <w:rPr>
          <w:rFonts w:eastAsia="Times New Roman" w:cs="Arial"/>
          <w:b/>
          <w:bCs/>
          <w:szCs w:val="20"/>
          <w:lang w:eastAsia="sl-SI"/>
        </w:rPr>
        <w:t xml:space="preserve"> </w:t>
      </w:r>
    </w:p>
    <w:p w14:paraId="15833CAB" w14:textId="6D4D04E5" w:rsidR="00E312D0" w:rsidRPr="002A1CBF" w:rsidRDefault="00A025F9" w:rsidP="00E312D0">
      <w:pPr>
        <w:spacing w:line="240" w:lineRule="auto"/>
        <w:ind w:left="284"/>
        <w:rPr>
          <w:rFonts w:eastAsia="Times New Roman" w:cs="Arial"/>
          <w:szCs w:val="20"/>
          <w:lang w:eastAsia="sl-SI"/>
        </w:rPr>
      </w:pPr>
      <w:r>
        <w:rPr>
          <w:rFonts w:eastAsia="Times New Roman" w:cs="Arial"/>
          <w:szCs w:val="20"/>
          <w:lang w:eastAsia="sl-SI"/>
        </w:rPr>
        <w:t>I</w:t>
      </w:r>
      <w:r w:rsidR="00E312D0">
        <w:rPr>
          <w:rFonts w:eastAsia="Times New Roman" w:cs="Arial"/>
          <w:szCs w:val="20"/>
          <w:lang w:eastAsia="sl-SI"/>
        </w:rPr>
        <w:t xml:space="preserve">zpolnjen obrazec </w:t>
      </w:r>
      <w:r>
        <w:rPr>
          <w:rFonts w:eastAsia="Times New Roman" w:cs="Arial"/>
          <w:szCs w:val="20"/>
          <w:lang w:eastAsia="sl-SI"/>
        </w:rPr>
        <w:t>»</w:t>
      </w:r>
      <w:r w:rsidR="00E312D0">
        <w:rPr>
          <w:rFonts w:eastAsia="Times New Roman" w:cs="Arial"/>
          <w:szCs w:val="20"/>
          <w:lang w:eastAsia="sl-SI"/>
        </w:rPr>
        <w:t>ESPD</w:t>
      </w:r>
      <w:r>
        <w:rPr>
          <w:rFonts w:eastAsia="Times New Roman" w:cs="Arial"/>
          <w:szCs w:val="20"/>
          <w:lang w:eastAsia="sl-SI"/>
        </w:rPr>
        <w:t>«</w:t>
      </w:r>
      <w:r w:rsidR="00E312D0">
        <w:rPr>
          <w:rFonts w:eastAsia="Times New Roman" w:cs="Arial"/>
          <w:szCs w:val="20"/>
          <w:lang w:eastAsia="sl-SI"/>
        </w:rPr>
        <w:t xml:space="preserve"> </w:t>
      </w:r>
      <w:r w:rsidR="00E312D0" w:rsidRPr="00B64E92">
        <w:rPr>
          <w:rFonts w:eastAsia="Times New Roman" w:cs="Arial"/>
          <w:szCs w:val="20"/>
          <w:lang w:eastAsia="sl-SI"/>
        </w:rPr>
        <w:t xml:space="preserve">v </w:t>
      </w:r>
      <w:r w:rsidR="00E312D0" w:rsidRPr="00342FF5">
        <w:rPr>
          <w:rFonts w:eastAsia="Times New Roman" w:cs="Arial"/>
          <w:szCs w:val="20"/>
          <w:lang w:eastAsia="sl-SI"/>
        </w:rPr>
        <w:t>delu</w:t>
      </w:r>
      <w:r w:rsidR="00E312D0" w:rsidRPr="00342FF5">
        <w:rPr>
          <w:rFonts w:eastAsia="Times New Roman" w:cs="Arial"/>
          <w:i/>
          <w:szCs w:val="20"/>
          <w:lang w:eastAsia="sl-SI"/>
        </w:rPr>
        <w:t xml:space="preserve"> IV: Pogoji za sodelovanje, C: Tehnična in strokovna sposobnost, </w:t>
      </w:r>
      <w:r w:rsidR="00E312D0" w:rsidRPr="00342FF5">
        <w:rPr>
          <w:rFonts w:eastAsia="Times New Roman" w:cs="Arial"/>
          <w:iCs/>
          <w:szCs w:val="20"/>
          <w:lang w:eastAsia="sl-SI"/>
        </w:rPr>
        <w:t xml:space="preserve">odstavek </w:t>
      </w:r>
      <w:r w:rsidR="00E312D0" w:rsidRPr="00342FF5">
        <w:rPr>
          <w:rFonts w:eastAsia="Times New Roman" w:cs="Arial"/>
          <w:i/>
          <w:szCs w:val="20"/>
          <w:lang w:eastAsia="sl-SI"/>
        </w:rPr>
        <w:t xml:space="preserve">Orodje, obrat ali tehnična oprema. </w:t>
      </w:r>
      <w:r w:rsidR="00E312D0" w:rsidRPr="00342FF5">
        <w:rPr>
          <w:rFonts w:eastAsia="Times New Roman" w:cs="Arial"/>
          <w:szCs w:val="20"/>
          <w:lang w:eastAsia="sl-SI"/>
        </w:rPr>
        <w:t>Ponudnik navede »DA«, če izpolnjuje tehnični pogoj</w:t>
      </w:r>
    </w:p>
    <w:p w14:paraId="66BB27C3" w14:textId="77777777" w:rsidR="00E312D0" w:rsidRPr="002A1CBF" w:rsidRDefault="00E312D0" w:rsidP="00E312D0">
      <w:pPr>
        <w:spacing w:line="240" w:lineRule="auto"/>
        <w:ind w:firstLine="284"/>
      </w:pPr>
      <w:r w:rsidRPr="002A1CBF">
        <w:t>in</w:t>
      </w:r>
    </w:p>
    <w:p w14:paraId="34F15429" w14:textId="1B6A4167" w:rsidR="00E312D0" w:rsidRPr="00A025F9" w:rsidRDefault="00A025F9" w:rsidP="00527D1E">
      <w:pPr>
        <w:spacing w:line="240" w:lineRule="auto"/>
        <w:ind w:left="284"/>
        <w:rPr>
          <w:iCs/>
        </w:rPr>
      </w:pPr>
      <w:r w:rsidRPr="00A025F9">
        <w:rPr>
          <w:iCs/>
        </w:rPr>
        <w:t>izpolnjen obrazec »</w:t>
      </w:r>
      <w:r w:rsidR="00E312D0" w:rsidRPr="00A025F9">
        <w:rPr>
          <w:iCs/>
        </w:rPr>
        <w:t>Seznam bencinskih servisov</w:t>
      </w:r>
      <w:r w:rsidRPr="00A025F9">
        <w:rPr>
          <w:iCs/>
        </w:rPr>
        <w:t>«</w:t>
      </w:r>
      <w:r w:rsidR="00E312D0" w:rsidRPr="00A025F9">
        <w:rPr>
          <w:iCs/>
        </w:rPr>
        <w:t xml:space="preserve"> </w:t>
      </w:r>
      <w:r w:rsidR="00527D1E">
        <w:rPr>
          <w:iCs/>
        </w:rPr>
        <w:t>kamor ponudnik n</w:t>
      </w:r>
      <w:r w:rsidR="00527D1E">
        <w:rPr>
          <w:rFonts w:eastAsia="Times New Roman" w:cs="Arial"/>
          <w:szCs w:val="20"/>
          <w:lang w:eastAsia="sl-SI"/>
        </w:rPr>
        <w:t>avede podatke o bencinskih servisih</w:t>
      </w:r>
      <w:r w:rsidR="00342FF5">
        <w:rPr>
          <w:rFonts w:eastAsia="Times New Roman" w:cs="Arial"/>
          <w:szCs w:val="20"/>
          <w:lang w:eastAsia="sl-SI"/>
        </w:rPr>
        <w:t>.</w:t>
      </w:r>
    </w:p>
    <w:p w14:paraId="29366716" w14:textId="77777777" w:rsidR="00E312D0" w:rsidRPr="002A1CBF" w:rsidRDefault="00E312D0" w:rsidP="00E312D0">
      <w:pPr>
        <w:spacing w:line="240" w:lineRule="auto"/>
      </w:pPr>
    </w:p>
    <w:p w14:paraId="271D87B1" w14:textId="2CB73C0B" w:rsidR="00E312D0" w:rsidRDefault="00E312D0" w:rsidP="00E312D0">
      <w:pPr>
        <w:spacing w:line="240" w:lineRule="auto"/>
        <w:ind w:left="284"/>
        <w:rPr>
          <w:rFonts w:cs="Arial"/>
          <w:szCs w:val="20"/>
        </w:rPr>
      </w:pPr>
      <w:r w:rsidRPr="002A1CBF">
        <w:rPr>
          <w:rFonts w:cs="Arial"/>
          <w:szCs w:val="20"/>
        </w:rPr>
        <w:t xml:space="preserve">Oddaljenost na podlagi naslova med posameznimi bencinskim servisi/črpalkami bo naročnik lahko preverjal z brezplačnim spletnim orodjem dostopnim na naslednjem spletnem naslovu: </w:t>
      </w:r>
      <w:hyperlink r:id="rId24" w:history="1">
        <w:r w:rsidR="008524D6" w:rsidRPr="00ED56B3">
          <w:rPr>
            <w:rStyle w:val="Hiperpovezava"/>
            <w:rFonts w:cs="Arial"/>
            <w:szCs w:val="20"/>
          </w:rPr>
          <w:t>https://www.google.com/maps</w:t>
        </w:r>
      </w:hyperlink>
      <w:r>
        <w:rPr>
          <w:rFonts w:cs="Arial"/>
          <w:szCs w:val="20"/>
        </w:rPr>
        <w:t>.</w:t>
      </w:r>
    </w:p>
    <w:p w14:paraId="3CDBDEC3" w14:textId="77777777" w:rsidR="00A025F9" w:rsidRPr="00522F48" w:rsidRDefault="00A025F9" w:rsidP="00E312D0">
      <w:pPr>
        <w:spacing w:line="240" w:lineRule="auto"/>
        <w:ind w:left="284"/>
        <w:rPr>
          <w:rFonts w:cs="Arial"/>
          <w:szCs w:val="20"/>
        </w:rPr>
      </w:pPr>
    </w:p>
    <w:p w14:paraId="5FF07669" w14:textId="2DCC1718" w:rsidR="0002338F" w:rsidRPr="00357422" w:rsidRDefault="00B27DAF" w:rsidP="00E312D0">
      <w:pPr>
        <w:spacing w:line="240" w:lineRule="auto"/>
        <w:rPr>
          <w:rFonts w:eastAsia="Times New Roman"/>
          <w:b/>
          <w:bCs/>
          <w:szCs w:val="20"/>
        </w:rPr>
      </w:pPr>
      <w:r w:rsidRPr="00A025F9">
        <w:rPr>
          <w:rFonts w:eastAsia="Times New Roman"/>
          <w:b/>
          <w:bCs/>
          <w:szCs w:val="20"/>
        </w:rPr>
        <w:t>Z</w:t>
      </w:r>
      <w:r w:rsidR="00E312D0" w:rsidRPr="00A025F9">
        <w:rPr>
          <w:rFonts w:eastAsia="Times New Roman"/>
          <w:b/>
          <w:bCs/>
          <w:szCs w:val="20"/>
        </w:rPr>
        <w:t xml:space="preserve">a </w:t>
      </w:r>
      <w:r w:rsidR="00A025F9" w:rsidRPr="00A025F9">
        <w:rPr>
          <w:rFonts w:eastAsia="Times New Roman"/>
          <w:b/>
          <w:bCs/>
          <w:szCs w:val="20"/>
        </w:rPr>
        <w:t>SKLOP 2</w:t>
      </w:r>
      <w:r w:rsidR="00A025F9">
        <w:rPr>
          <w:rFonts w:eastAsia="Times New Roman"/>
          <w:b/>
          <w:bCs/>
          <w:szCs w:val="20"/>
        </w:rPr>
        <w:t>:</w:t>
      </w:r>
    </w:p>
    <w:p w14:paraId="0A550E74" w14:textId="67F5C49A" w:rsidR="00E312D0" w:rsidRPr="0002338F" w:rsidRDefault="00E312D0" w:rsidP="0002338F">
      <w:pPr>
        <w:pStyle w:val="Odstavekseznama"/>
        <w:numPr>
          <w:ilvl w:val="0"/>
          <w:numId w:val="39"/>
        </w:numPr>
        <w:spacing w:line="240" w:lineRule="auto"/>
        <w:rPr>
          <w:rFonts w:cs="Arial"/>
          <w:szCs w:val="20"/>
        </w:rPr>
      </w:pPr>
      <w:r w:rsidRPr="0002338F">
        <w:rPr>
          <w:rFonts w:eastAsia="Times New Roman" w:cs="Arial"/>
          <w:szCs w:val="20"/>
          <w:lang w:eastAsia="sl-SI"/>
        </w:rPr>
        <w:lastRenderedPageBreak/>
        <w:t>Ponudnik</w:t>
      </w:r>
      <w:r w:rsidRPr="0002338F">
        <w:rPr>
          <w:rFonts w:cs="Arial"/>
          <w:szCs w:val="20"/>
        </w:rPr>
        <w:t xml:space="preserve"> mora </w:t>
      </w:r>
      <w:r w:rsidRPr="002A1CBF">
        <w:t xml:space="preserve">v priobalnem pasu Republike Slovenije zagotavljati najmanj </w:t>
      </w:r>
      <w:r>
        <w:t>eno</w:t>
      </w:r>
      <w:r w:rsidRPr="002A1CBF">
        <w:t xml:space="preserve"> črpalko za točenje goriva, na kateri je mogoče točiti naftne derivate v plovila (dostop s plovili).</w:t>
      </w:r>
    </w:p>
    <w:p w14:paraId="7C183F05" w14:textId="77777777" w:rsidR="00E312D0" w:rsidRPr="002A1CBF" w:rsidRDefault="00E312D0" w:rsidP="00E312D0">
      <w:pPr>
        <w:spacing w:line="240" w:lineRule="auto"/>
      </w:pPr>
    </w:p>
    <w:p w14:paraId="326EE728" w14:textId="77777777" w:rsidR="00A025F9" w:rsidRPr="00A025F9" w:rsidRDefault="00E312D0" w:rsidP="00E312D0">
      <w:pPr>
        <w:spacing w:line="240" w:lineRule="auto"/>
        <w:ind w:left="284"/>
        <w:rPr>
          <w:rFonts w:cs="Arial"/>
          <w:b/>
          <w:bCs/>
          <w:szCs w:val="20"/>
        </w:rPr>
      </w:pPr>
      <w:r w:rsidRPr="00A025F9">
        <w:rPr>
          <w:rFonts w:eastAsia="Times New Roman" w:cs="Arial"/>
          <w:b/>
          <w:bCs/>
          <w:szCs w:val="20"/>
          <w:lang w:eastAsia="sl-SI"/>
        </w:rPr>
        <w:t>DOKAZILO</w:t>
      </w:r>
      <w:r w:rsidRPr="00A025F9">
        <w:rPr>
          <w:rFonts w:cs="Arial"/>
          <w:b/>
          <w:bCs/>
          <w:szCs w:val="20"/>
        </w:rPr>
        <w:t>:</w:t>
      </w:r>
    </w:p>
    <w:p w14:paraId="5AC1FE75" w14:textId="77777777" w:rsidR="00342FF5" w:rsidRPr="002A1CBF" w:rsidRDefault="00342FF5" w:rsidP="00342FF5">
      <w:pPr>
        <w:spacing w:line="240" w:lineRule="auto"/>
        <w:ind w:left="284"/>
        <w:rPr>
          <w:rFonts w:eastAsia="Times New Roman" w:cs="Arial"/>
          <w:szCs w:val="20"/>
          <w:lang w:eastAsia="sl-SI"/>
        </w:rPr>
      </w:pPr>
      <w:r>
        <w:rPr>
          <w:rFonts w:eastAsia="Times New Roman" w:cs="Arial"/>
          <w:szCs w:val="20"/>
          <w:lang w:eastAsia="sl-SI"/>
        </w:rPr>
        <w:t xml:space="preserve">Izpolnjen obrazec »ESPD« </w:t>
      </w:r>
      <w:r w:rsidRPr="00B64E92">
        <w:rPr>
          <w:rFonts w:eastAsia="Times New Roman" w:cs="Arial"/>
          <w:szCs w:val="20"/>
          <w:lang w:eastAsia="sl-SI"/>
        </w:rPr>
        <w:t xml:space="preserve">v </w:t>
      </w:r>
      <w:r w:rsidRPr="00342FF5">
        <w:rPr>
          <w:rFonts w:eastAsia="Times New Roman" w:cs="Arial"/>
          <w:szCs w:val="20"/>
          <w:lang w:eastAsia="sl-SI"/>
        </w:rPr>
        <w:t>delu</w:t>
      </w:r>
      <w:r w:rsidRPr="00342FF5">
        <w:rPr>
          <w:rFonts w:eastAsia="Times New Roman" w:cs="Arial"/>
          <w:i/>
          <w:szCs w:val="20"/>
          <w:lang w:eastAsia="sl-SI"/>
        </w:rPr>
        <w:t xml:space="preserve"> IV: Pogoji za sodelovanje, C: Tehnična in strokovna sposobnost, </w:t>
      </w:r>
      <w:r w:rsidRPr="00342FF5">
        <w:rPr>
          <w:rFonts w:eastAsia="Times New Roman" w:cs="Arial"/>
          <w:iCs/>
          <w:szCs w:val="20"/>
          <w:lang w:eastAsia="sl-SI"/>
        </w:rPr>
        <w:t xml:space="preserve">odstavek </w:t>
      </w:r>
      <w:r w:rsidRPr="00342FF5">
        <w:rPr>
          <w:rFonts w:eastAsia="Times New Roman" w:cs="Arial"/>
          <w:i/>
          <w:szCs w:val="20"/>
          <w:lang w:eastAsia="sl-SI"/>
        </w:rPr>
        <w:t xml:space="preserve">Orodje, obrat ali tehnična oprema. </w:t>
      </w:r>
      <w:r w:rsidRPr="00342FF5">
        <w:rPr>
          <w:rFonts w:eastAsia="Times New Roman" w:cs="Arial"/>
          <w:szCs w:val="20"/>
          <w:lang w:eastAsia="sl-SI"/>
        </w:rPr>
        <w:t>Ponudnik navede »DA«, če izpolnjuje tehnični pogoj</w:t>
      </w:r>
    </w:p>
    <w:p w14:paraId="4F2193AF" w14:textId="77777777" w:rsidR="00E312D0" w:rsidRPr="002A1CBF" w:rsidRDefault="00E312D0" w:rsidP="00E312D0">
      <w:pPr>
        <w:spacing w:line="240" w:lineRule="auto"/>
        <w:ind w:firstLine="284"/>
      </w:pPr>
      <w:r w:rsidRPr="002A1CBF">
        <w:t>in</w:t>
      </w:r>
    </w:p>
    <w:p w14:paraId="08ABD880" w14:textId="5F4BAEA3" w:rsidR="00E312D0" w:rsidRPr="0002338F" w:rsidRDefault="00527D1E" w:rsidP="00527D1E">
      <w:pPr>
        <w:spacing w:line="240" w:lineRule="auto"/>
        <w:ind w:left="284"/>
        <w:rPr>
          <w:lang w:eastAsia="ar-SA"/>
        </w:rPr>
      </w:pPr>
      <w:r>
        <w:rPr>
          <w:iCs/>
        </w:rPr>
        <w:t>i</w:t>
      </w:r>
      <w:r w:rsidRPr="00A025F9">
        <w:rPr>
          <w:iCs/>
        </w:rPr>
        <w:t xml:space="preserve">zpolnjen obrazec »Seznam bencinskih servisov« </w:t>
      </w:r>
      <w:r>
        <w:rPr>
          <w:iCs/>
        </w:rPr>
        <w:t>kamor ponudnik n</w:t>
      </w:r>
      <w:r>
        <w:rPr>
          <w:rFonts w:eastAsia="Times New Roman" w:cs="Arial"/>
          <w:szCs w:val="20"/>
          <w:lang w:eastAsia="sl-SI"/>
        </w:rPr>
        <w:t>avede podatke o črpalkah za točenje goriva</w:t>
      </w:r>
      <w:r w:rsidR="00342FF5">
        <w:rPr>
          <w:rFonts w:eastAsia="Times New Roman" w:cs="Arial"/>
          <w:szCs w:val="20"/>
          <w:lang w:eastAsia="sl-SI"/>
        </w:rPr>
        <w:t>.</w:t>
      </w:r>
    </w:p>
    <w:p w14:paraId="304EE131" w14:textId="5957C392" w:rsidR="003F1D5C" w:rsidRPr="001C5B09" w:rsidRDefault="0002338F" w:rsidP="0002338F">
      <w:pPr>
        <w:pStyle w:val="Naslov1"/>
        <w:suppressAutoHyphens/>
        <w:spacing w:before="280" w:beforeAutospacing="0" w:after="280" w:afterAutospacing="0" w:line="240" w:lineRule="auto"/>
        <w:rPr>
          <w:rFonts w:cs="Arial"/>
          <w:caps w:val="0"/>
          <w:szCs w:val="20"/>
          <w:lang w:eastAsia="ar-SA"/>
        </w:rPr>
      </w:pPr>
      <w:bookmarkStart w:id="49" w:name="_Toc336851744"/>
      <w:bookmarkStart w:id="50" w:name="_Toc336851792"/>
      <w:bookmarkStart w:id="51" w:name="_Toc142647739"/>
      <w:bookmarkEnd w:id="48"/>
      <w:r>
        <w:rPr>
          <w:rFonts w:cs="Arial"/>
          <w:caps w:val="0"/>
          <w:szCs w:val="20"/>
          <w:lang w:eastAsia="ar-SA"/>
        </w:rPr>
        <w:t xml:space="preserve">10. </w:t>
      </w:r>
      <w:r w:rsidR="00C44686" w:rsidRPr="001C5B09">
        <w:rPr>
          <w:rFonts w:cs="Arial"/>
          <w:caps w:val="0"/>
          <w:szCs w:val="20"/>
          <w:lang w:eastAsia="ar-SA"/>
        </w:rPr>
        <w:t>MERIL</w:t>
      </w:r>
      <w:bookmarkEnd w:id="49"/>
      <w:bookmarkEnd w:id="50"/>
      <w:r w:rsidR="005B3C1D" w:rsidRPr="001C5B09">
        <w:rPr>
          <w:rFonts w:cs="Arial"/>
          <w:caps w:val="0"/>
          <w:szCs w:val="20"/>
          <w:lang w:eastAsia="ar-SA"/>
        </w:rPr>
        <w:t>O</w:t>
      </w:r>
      <w:bookmarkEnd w:id="51"/>
    </w:p>
    <w:p w14:paraId="34796837" w14:textId="77777777" w:rsidR="00D813FF" w:rsidRDefault="00D813FF" w:rsidP="00D813FF">
      <w:pPr>
        <w:spacing w:line="240" w:lineRule="auto"/>
      </w:pPr>
      <w:bookmarkStart w:id="52" w:name="_Hlk72491694"/>
      <w:r>
        <w:t xml:space="preserve">Naročnik bo krovne okvirne sporazume v posameznem sklopu sklenil z izbranimi ponudniki. </w:t>
      </w:r>
      <w:r w:rsidRPr="00195012">
        <w:t xml:space="preserve">Merilo za izbor podpisnika krovnega okvirnega sporazuma za posamezen sklop </w:t>
      </w:r>
      <w:r>
        <w:t>se izračuna po naslednji formuli:</w:t>
      </w:r>
    </w:p>
    <w:p w14:paraId="46FA2B2D" w14:textId="1B341ACF" w:rsidR="00A6508A" w:rsidRDefault="00A6508A" w:rsidP="00A6508A">
      <w:pPr>
        <w:spacing w:line="240" w:lineRule="auto"/>
        <w:rPr>
          <w:sz w:val="22"/>
        </w:rPr>
      </w:pPr>
    </w:p>
    <w:p w14:paraId="1DD5BE29" w14:textId="35A76EF0" w:rsidR="00A6508A" w:rsidRDefault="00A6508A" w:rsidP="00A6508A">
      <w:pPr>
        <w:spacing w:line="240" w:lineRule="auto"/>
        <w:rPr>
          <w:sz w:val="22"/>
        </w:rPr>
      </w:pPr>
      <w:r w:rsidRPr="00CF6AD9">
        <w:t xml:space="preserve">za </w:t>
      </w:r>
      <w:r w:rsidRPr="00A6508A">
        <w:rPr>
          <w:b/>
          <w:bCs/>
        </w:rPr>
        <w:t>SKLOP 1</w:t>
      </w:r>
      <w:r w:rsidRPr="00CF6AD9">
        <w:t>:</w:t>
      </w:r>
      <w:r w:rsidRPr="00CF6AD9">
        <w:rPr>
          <w:sz w:val="22"/>
        </w:rPr>
        <w:t xml:space="preserve"> </w:t>
      </w:r>
    </w:p>
    <w:p w14:paraId="7357B112" w14:textId="77777777" w:rsidR="00813BAA" w:rsidRDefault="00813BAA" w:rsidP="00A6508A">
      <w:pPr>
        <w:spacing w:line="240" w:lineRule="auto"/>
        <w:rPr>
          <w:sz w:val="22"/>
        </w:rPr>
      </w:pPr>
    </w:p>
    <w:p w14:paraId="2BECFC91" w14:textId="77777777" w:rsidR="00A6508A" w:rsidRPr="00CF6AD9" w:rsidRDefault="00A6508A" w:rsidP="00A6508A">
      <w:pPr>
        <w:spacing w:line="240" w:lineRule="auto"/>
        <w:rPr>
          <w:sz w:val="22"/>
        </w:rPr>
      </w:pPr>
      <w:bookmarkStart w:id="53" w:name="_Hlk71543261"/>
      <w:r w:rsidRPr="004E0D87">
        <w:rPr>
          <w:szCs w:val="20"/>
        </w:rPr>
        <w:t>M =</w:t>
      </w:r>
      <w:r w:rsidRPr="00CF6AD9">
        <w:rPr>
          <w:sz w:val="22"/>
        </w:rPr>
        <w:t xml:space="preserve"> </w:t>
      </w:r>
      <w:r w:rsidRPr="00575724">
        <w:rPr>
          <w:sz w:val="40"/>
          <w:szCs w:val="40"/>
        </w:rPr>
        <w:t>(</w:t>
      </w:r>
      <w:r w:rsidRPr="00CF6AD9">
        <w:rPr>
          <w:b/>
          <w:bCs/>
          <w:sz w:val="28"/>
          <w:szCs w:val="28"/>
        </w:rPr>
        <w:t>(</w:t>
      </w:r>
      <w:r w:rsidRPr="00CF6AD9">
        <w:rPr>
          <w:sz w:val="22"/>
        </w:rPr>
        <w:t>(</w:t>
      </w:r>
      <w:r w:rsidRPr="00CF6AD9">
        <w:rPr>
          <w:b/>
          <w:bCs/>
          <w:sz w:val="22"/>
        </w:rPr>
        <w:t>c</w:t>
      </w:r>
      <w:r w:rsidRPr="004E0D87">
        <w:rPr>
          <w:b/>
          <w:bCs/>
          <w:szCs w:val="20"/>
        </w:rPr>
        <w:t xml:space="preserve"> </w:t>
      </w:r>
      <w:r w:rsidRPr="004E0D87">
        <w:rPr>
          <w:szCs w:val="20"/>
        </w:rPr>
        <w:t xml:space="preserve">NMB95 – </w:t>
      </w:r>
      <w:r w:rsidRPr="00CF6AD9">
        <w:rPr>
          <w:b/>
          <w:bCs/>
          <w:sz w:val="22"/>
        </w:rPr>
        <w:t>p</w:t>
      </w:r>
      <w:r>
        <w:rPr>
          <w:b/>
          <w:bCs/>
          <w:sz w:val="22"/>
        </w:rPr>
        <w:t xml:space="preserve"> </w:t>
      </w:r>
      <w:r w:rsidRPr="004E0D87">
        <w:rPr>
          <w:szCs w:val="20"/>
        </w:rPr>
        <w:t>NMB95) *</w:t>
      </w:r>
      <w:r w:rsidRPr="00CF6AD9">
        <w:rPr>
          <w:sz w:val="22"/>
        </w:rPr>
        <w:t xml:space="preserve"> </w:t>
      </w:r>
      <w:r w:rsidRPr="00CF6AD9">
        <w:rPr>
          <w:b/>
          <w:bCs/>
          <w:sz w:val="22"/>
        </w:rPr>
        <w:t>k</w:t>
      </w:r>
      <w:r>
        <w:rPr>
          <w:b/>
          <w:bCs/>
          <w:sz w:val="22"/>
        </w:rPr>
        <w:t xml:space="preserve"> </w:t>
      </w:r>
      <w:r w:rsidRPr="004E0D87">
        <w:rPr>
          <w:szCs w:val="20"/>
        </w:rPr>
        <w:t>NMB95</w:t>
      </w:r>
      <w:r w:rsidRPr="00CF6AD9">
        <w:rPr>
          <w:b/>
          <w:bCs/>
          <w:sz w:val="28"/>
          <w:szCs w:val="28"/>
        </w:rPr>
        <w:t>)</w:t>
      </w:r>
      <w:r w:rsidRPr="004E0D87">
        <w:rPr>
          <w:b/>
          <w:bCs/>
          <w:szCs w:val="20"/>
        </w:rPr>
        <w:t xml:space="preserve"> </w:t>
      </w:r>
      <w:r w:rsidRPr="004E0D87">
        <w:rPr>
          <w:szCs w:val="20"/>
        </w:rPr>
        <w:t xml:space="preserve">+ </w:t>
      </w:r>
      <w:r w:rsidRPr="00CF6AD9">
        <w:rPr>
          <w:b/>
          <w:bCs/>
          <w:sz w:val="28"/>
          <w:szCs w:val="28"/>
        </w:rPr>
        <w:t>(</w:t>
      </w:r>
      <w:r w:rsidRPr="00CF6AD9">
        <w:rPr>
          <w:sz w:val="22"/>
        </w:rPr>
        <w:t>(</w:t>
      </w:r>
      <w:r w:rsidRPr="00CF6AD9">
        <w:rPr>
          <w:b/>
          <w:bCs/>
          <w:sz w:val="22"/>
        </w:rPr>
        <w:t>c</w:t>
      </w:r>
      <w:r>
        <w:rPr>
          <w:b/>
          <w:bCs/>
          <w:sz w:val="22"/>
        </w:rPr>
        <w:t xml:space="preserve"> </w:t>
      </w:r>
      <w:r w:rsidRPr="004E0D87">
        <w:rPr>
          <w:szCs w:val="20"/>
        </w:rPr>
        <w:t>NMB100 –</w:t>
      </w:r>
      <w:r w:rsidRPr="00CF6AD9">
        <w:rPr>
          <w:sz w:val="22"/>
        </w:rPr>
        <w:t xml:space="preserve"> </w:t>
      </w:r>
      <w:r w:rsidRPr="00CF6AD9">
        <w:rPr>
          <w:b/>
          <w:bCs/>
          <w:sz w:val="22"/>
        </w:rPr>
        <w:t>p</w:t>
      </w:r>
      <w:r>
        <w:rPr>
          <w:b/>
          <w:bCs/>
          <w:sz w:val="22"/>
        </w:rPr>
        <w:t xml:space="preserve"> </w:t>
      </w:r>
      <w:r w:rsidRPr="004E0D87">
        <w:rPr>
          <w:szCs w:val="20"/>
        </w:rPr>
        <w:t>NMB100) *</w:t>
      </w:r>
      <w:r w:rsidRPr="00CF6AD9">
        <w:rPr>
          <w:sz w:val="22"/>
        </w:rPr>
        <w:t xml:space="preserve"> </w:t>
      </w:r>
      <w:r w:rsidRPr="00CF6AD9">
        <w:rPr>
          <w:b/>
          <w:bCs/>
          <w:sz w:val="22"/>
        </w:rPr>
        <w:t>k</w:t>
      </w:r>
      <w:r>
        <w:rPr>
          <w:sz w:val="22"/>
        </w:rPr>
        <w:t xml:space="preserve"> </w:t>
      </w:r>
      <w:r w:rsidRPr="004E0D87">
        <w:rPr>
          <w:szCs w:val="20"/>
        </w:rPr>
        <w:t>NMB100</w:t>
      </w:r>
      <w:r w:rsidRPr="00CF6AD9">
        <w:rPr>
          <w:b/>
          <w:bCs/>
          <w:sz w:val="28"/>
          <w:szCs w:val="28"/>
        </w:rPr>
        <w:t>)</w:t>
      </w:r>
      <w:r w:rsidRPr="00CF6AD9">
        <w:rPr>
          <w:sz w:val="22"/>
        </w:rPr>
        <w:t xml:space="preserve"> </w:t>
      </w:r>
      <w:r w:rsidRPr="004E0D87">
        <w:rPr>
          <w:szCs w:val="20"/>
        </w:rPr>
        <w:t xml:space="preserve">+ </w:t>
      </w:r>
      <w:r w:rsidRPr="00CF6AD9">
        <w:rPr>
          <w:b/>
          <w:bCs/>
          <w:sz w:val="28"/>
          <w:szCs w:val="28"/>
        </w:rPr>
        <w:t>(</w:t>
      </w:r>
      <w:r w:rsidRPr="00CF6AD9">
        <w:rPr>
          <w:sz w:val="22"/>
        </w:rPr>
        <w:t>(</w:t>
      </w:r>
      <w:r w:rsidRPr="00CF6AD9">
        <w:rPr>
          <w:b/>
          <w:bCs/>
          <w:sz w:val="22"/>
        </w:rPr>
        <w:t>c</w:t>
      </w:r>
      <w:r>
        <w:rPr>
          <w:sz w:val="22"/>
        </w:rPr>
        <w:t xml:space="preserve"> </w:t>
      </w:r>
      <w:r w:rsidRPr="004E0D87">
        <w:rPr>
          <w:szCs w:val="20"/>
        </w:rPr>
        <w:t>Dizel –</w:t>
      </w:r>
      <w:r w:rsidRPr="00CF6AD9">
        <w:rPr>
          <w:sz w:val="22"/>
        </w:rPr>
        <w:t xml:space="preserve"> </w:t>
      </w:r>
      <w:r w:rsidRPr="00CF6AD9">
        <w:rPr>
          <w:b/>
          <w:bCs/>
          <w:sz w:val="22"/>
        </w:rPr>
        <w:t>p</w:t>
      </w:r>
      <w:r>
        <w:rPr>
          <w:sz w:val="22"/>
        </w:rPr>
        <w:t xml:space="preserve"> </w:t>
      </w:r>
      <w:r w:rsidRPr="004E0D87">
        <w:rPr>
          <w:szCs w:val="20"/>
        </w:rPr>
        <w:t>Dizel) *</w:t>
      </w:r>
      <w:r w:rsidRPr="00CF6AD9">
        <w:rPr>
          <w:sz w:val="22"/>
        </w:rPr>
        <w:t xml:space="preserve"> </w:t>
      </w:r>
      <w:r w:rsidRPr="00CF6AD9">
        <w:rPr>
          <w:b/>
          <w:bCs/>
          <w:sz w:val="22"/>
        </w:rPr>
        <w:t>k</w:t>
      </w:r>
      <w:r>
        <w:rPr>
          <w:sz w:val="22"/>
        </w:rPr>
        <w:t xml:space="preserve"> </w:t>
      </w:r>
      <w:r w:rsidRPr="004E0D87">
        <w:rPr>
          <w:szCs w:val="20"/>
        </w:rPr>
        <w:t>Dizel</w:t>
      </w:r>
      <w:r w:rsidRPr="00CF6AD9">
        <w:rPr>
          <w:b/>
          <w:bCs/>
          <w:sz w:val="28"/>
          <w:szCs w:val="28"/>
        </w:rPr>
        <w:t>)</w:t>
      </w:r>
      <w:r w:rsidRPr="004E0D87">
        <w:rPr>
          <w:szCs w:val="20"/>
        </w:rPr>
        <w:t xml:space="preserve"> +</w:t>
      </w:r>
      <w:r w:rsidRPr="00CF6AD9">
        <w:rPr>
          <w:sz w:val="22"/>
        </w:rPr>
        <w:t xml:space="preserve"> </w:t>
      </w:r>
      <w:r w:rsidRPr="00CF6AD9">
        <w:rPr>
          <w:b/>
          <w:bCs/>
          <w:sz w:val="28"/>
          <w:szCs w:val="28"/>
        </w:rPr>
        <w:t>(</w:t>
      </w:r>
      <w:r w:rsidRPr="00CF6AD9">
        <w:rPr>
          <w:sz w:val="22"/>
        </w:rPr>
        <w:t>(</w:t>
      </w:r>
      <w:r w:rsidRPr="00CF6AD9">
        <w:rPr>
          <w:b/>
          <w:bCs/>
          <w:sz w:val="22"/>
        </w:rPr>
        <w:t>c</w:t>
      </w:r>
      <w:r>
        <w:rPr>
          <w:sz w:val="22"/>
        </w:rPr>
        <w:t xml:space="preserve"> </w:t>
      </w:r>
      <w:r>
        <w:t>Dizel Premium</w:t>
      </w:r>
      <w:r w:rsidRPr="004E0D87">
        <w:rPr>
          <w:szCs w:val="20"/>
        </w:rPr>
        <w:t xml:space="preserve"> –</w:t>
      </w:r>
      <w:r w:rsidRPr="00CF6AD9">
        <w:rPr>
          <w:sz w:val="22"/>
        </w:rPr>
        <w:t xml:space="preserve"> </w:t>
      </w:r>
      <w:r w:rsidRPr="00CF6AD9">
        <w:rPr>
          <w:b/>
          <w:bCs/>
          <w:sz w:val="22"/>
        </w:rPr>
        <w:t>p</w:t>
      </w:r>
      <w:r>
        <w:rPr>
          <w:sz w:val="22"/>
        </w:rPr>
        <w:t xml:space="preserve"> </w:t>
      </w:r>
      <w:r>
        <w:t>Dizel Premium</w:t>
      </w:r>
      <w:r w:rsidRPr="004E0D87">
        <w:rPr>
          <w:szCs w:val="20"/>
        </w:rPr>
        <w:t>) *</w:t>
      </w:r>
      <w:r>
        <w:rPr>
          <w:sz w:val="22"/>
        </w:rPr>
        <w:t xml:space="preserve"> </w:t>
      </w:r>
      <w:r w:rsidRPr="00CF6AD9">
        <w:rPr>
          <w:b/>
          <w:bCs/>
          <w:sz w:val="22"/>
        </w:rPr>
        <w:t>k</w:t>
      </w:r>
      <w:r>
        <w:rPr>
          <w:sz w:val="22"/>
        </w:rPr>
        <w:t xml:space="preserve"> </w:t>
      </w:r>
      <w:r>
        <w:t>Dizel Premium</w:t>
      </w:r>
      <w:r w:rsidRPr="00CF6AD9">
        <w:rPr>
          <w:b/>
          <w:bCs/>
          <w:sz w:val="28"/>
          <w:szCs w:val="28"/>
        </w:rPr>
        <w:t xml:space="preserve">) </w:t>
      </w:r>
      <w:r w:rsidRPr="00CF6AD9">
        <w:rPr>
          <w:sz w:val="22"/>
        </w:rPr>
        <w:t xml:space="preserve">+ </w:t>
      </w:r>
      <w:r w:rsidRPr="00CF6AD9">
        <w:rPr>
          <w:b/>
          <w:bCs/>
          <w:sz w:val="28"/>
          <w:szCs w:val="28"/>
        </w:rPr>
        <w:t>(</w:t>
      </w:r>
      <w:r w:rsidRPr="00CF6AD9">
        <w:rPr>
          <w:sz w:val="22"/>
        </w:rPr>
        <w:t>(</w:t>
      </w:r>
      <w:r w:rsidRPr="00CF6AD9">
        <w:rPr>
          <w:b/>
          <w:bCs/>
          <w:sz w:val="22"/>
        </w:rPr>
        <w:t>c</w:t>
      </w:r>
      <w:r>
        <w:rPr>
          <w:sz w:val="22"/>
        </w:rPr>
        <w:t xml:space="preserve"> </w:t>
      </w:r>
      <w:r w:rsidRPr="00CF6AD9">
        <w:rPr>
          <w:sz w:val="22"/>
        </w:rPr>
        <w:t>LPG</w:t>
      </w:r>
      <w:r>
        <w:rPr>
          <w:sz w:val="22"/>
        </w:rPr>
        <w:t xml:space="preserve"> </w:t>
      </w:r>
      <w:r w:rsidRPr="00CF6AD9">
        <w:rPr>
          <w:sz w:val="22"/>
        </w:rPr>
        <w:t xml:space="preserve">– </w:t>
      </w:r>
      <w:r w:rsidRPr="00CF6AD9">
        <w:rPr>
          <w:b/>
          <w:bCs/>
          <w:sz w:val="22"/>
        </w:rPr>
        <w:t>p</w:t>
      </w:r>
      <w:r>
        <w:rPr>
          <w:sz w:val="22"/>
        </w:rPr>
        <w:t xml:space="preserve"> </w:t>
      </w:r>
      <w:r w:rsidRPr="00CF6AD9">
        <w:rPr>
          <w:sz w:val="22"/>
        </w:rPr>
        <w:t xml:space="preserve">LPG) * </w:t>
      </w:r>
      <w:r w:rsidRPr="00CF6AD9">
        <w:rPr>
          <w:b/>
          <w:bCs/>
          <w:sz w:val="22"/>
        </w:rPr>
        <w:t>k</w:t>
      </w:r>
      <w:r>
        <w:rPr>
          <w:sz w:val="22"/>
        </w:rPr>
        <w:t xml:space="preserve"> </w:t>
      </w:r>
      <w:r w:rsidRPr="00CF6AD9">
        <w:rPr>
          <w:sz w:val="22"/>
        </w:rPr>
        <w:t>LPG</w:t>
      </w:r>
      <w:r w:rsidRPr="00CF6AD9">
        <w:rPr>
          <w:b/>
          <w:bCs/>
          <w:sz w:val="28"/>
          <w:szCs w:val="28"/>
        </w:rPr>
        <w:t>)</w:t>
      </w:r>
      <w:r w:rsidRPr="00575724">
        <w:rPr>
          <w:b/>
          <w:bCs/>
          <w:sz w:val="40"/>
          <w:szCs w:val="40"/>
        </w:rPr>
        <w:t>)</w:t>
      </w:r>
      <w:r>
        <w:rPr>
          <w:b/>
          <w:bCs/>
          <w:sz w:val="28"/>
          <w:szCs w:val="28"/>
        </w:rPr>
        <w:t xml:space="preserve"> * (</w:t>
      </w:r>
      <w:r w:rsidRPr="00575724">
        <w:rPr>
          <w:b/>
          <w:bCs/>
          <w:szCs w:val="20"/>
        </w:rPr>
        <w:t>1- (BS/100)</w:t>
      </w:r>
      <w:r w:rsidRPr="00357422">
        <w:rPr>
          <w:b/>
          <w:bCs/>
          <w:sz w:val="28"/>
          <w:szCs w:val="28"/>
        </w:rPr>
        <w:t>)</w:t>
      </w:r>
    </w:p>
    <w:p w14:paraId="487B1A29" w14:textId="77777777" w:rsidR="00813BAA" w:rsidRPr="00CF6AD9" w:rsidRDefault="00813BAA" w:rsidP="00A6508A">
      <w:pPr>
        <w:spacing w:line="240" w:lineRule="auto"/>
        <w:rPr>
          <w:sz w:val="22"/>
        </w:rPr>
      </w:pPr>
    </w:p>
    <w:p w14:paraId="0FB4FA67" w14:textId="0630EF1C" w:rsidR="00A6508A" w:rsidRDefault="00A6508A" w:rsidP="00A6508A">
      <w:pPr>
        <w:spacing w:line="240" w:lineRule="auto"/>
        <w:rPr>
          <w:sz w:val="22"/>
        </w:rPr>
      </w:pPr>
      <w:r w:rsidRPr="00CF6AD9">
        <w:t xml:space="preserve">za </w:t>
      </w:r>
      <w:r w:rsidRPr="00A6508A">
        <w:rPr>
          <w:b/>
          <w:bCs/>
        </w:rPr>
        <w:t>SKLOP 2</w:t>
      </w:r>
      <w:r w:rsidRPr="00CF6AD9">
        <w:t>:</w:t>
      </w:r>
      <w:r w:rsidRPr="00CF6AD9">
        <w:rPr>
          <w:sz w:val="22"/>
        </w:rPr>
        <w:t xml:space="preserve"> </w:t>
      </w:r>
    </w:p>
    <w:p w14:paraId="1E51CA7C" w14:textId="77777777" w:rsidR="00813BAA" w:rsidRDefault="00813BAA" w:rsidP="00A6508A">
      <w:pPr>
        <w:spacing w:line="240" w:lineRule="auto"/>
        <w:rPr>
          <w:sz w:val="22"/>
        </w:rPr>
      </w:pPr>
    </w:p>
    <w:p w14:paraId="2CF70D2C" w14:textId="77777777" w:rsidR="00A6508A" w:rsidRPr="00CF6AD9" w:rsidRDefault="00A6508A" w:rsidP="00A6508A">
      <w:pPr>
        <w:spacing w:line="240" w:lineRule="auto"/>
        <w:rPr>
          <w:sz w:val="22"/>
        </w:rPr>
      </w:pPr>
      <w:r w:rsidRPr="00CF6AD9">
        <w:rPr>
          <w:sz w:val="22"/>
        </w:rPr>
        <w:t xml:space="preserve">M = </w:t>
      </w:r>
      <w:r w:rsidRPr="00CF6AD9">
        <w:rPr>
          <w:b/>
          <w:bCs/>
          <w:sz w:val="28"/>
          <w:szCs w:val="28"/>
        </w:rPr>
        <w:t>(</w:t>
      </w:r>
      <w:r w:rsidRPr="00CF6AD9">
        <w:rPr>
          <w:sz w:val="22"/>
        </w:rPr>
        <w:t>(</w:t>
      </w:r>
      <w:r w:rsidRPr="00CF6AD9">
        <w:rPr>
          <w:b/>
          <w:bCs/>
          <w:sz w:val="22"/>
        </w:rPr>
        <w:t>c</w:t>
      </w:r>
      <w:r w:rsidRPr="004E0D87">
        <w:rPr>
          <w:b/>
          <w:bCs/>
          <w:szCs w:val="20"/>
        </w:rPr>
        <w:t xml:space="preserve"> </w:t>
      </w:r>
      <w:r w:rsidRPr="004E0D87">
        <w:rPr>
          <w:szCs w:val="20"/>
        </w:rPr>
        <w:t xml:space="preserve">NMB95 – </w:t>
      </w:r>
      <w:r w:rsidRPr="00CF6AD9">
        <w:rPr>
          <w:b/>
          <w:bCs/>
          <w:sz w:val="22"/>
        </w:rPr>
        <w:t>p</w:t>
      </w:r>
      <w:r>
        <w:rPr>
          <w:b/>
          <w:bCs/>
          <w:sz w:val="22"/>
        </w:rPr>
        <w:t xml:space="preserve"> </w:t>
      </w:r>
      <w:r w:rsidRPr="004E0D87">
        <w:rPr>
          <w:szCs w:val="20"/>
        </w:rPr>
        <w:t>NMB95) *</w:t>
      </w:r>
      <w:r w:rsidRPr="00CF6AD9">
        <w:rPr>
          <w:sz w:val="22"/>
        </w:rPr>
        <w:t xml:space="preserve"> </w:t>
      </w:r>
      <w:r w:rsidRPr="00CF6AD9">
        <w:rPr>
          <w:b/>
          <w:bCs/>
          <w:sz w:val="22"/>
        </w:rPr>
        <w:t>k</w:t>
      </w:r>
      <w:r>
        <w:rPr>
          <w:b/>
          <w:bCs/>
          <w:sz w:val="22"/>
        </w:rPr>
        <w:t xml:space="preserve"> </w:t>
      </w:r>
      <w:r w:rsidRPr="004E0D87">
        <w:rPr>
          <w:szCs w:val="20"/>
        </w:rPr>
        <w:t>NMB95</w:t>
      </w:r>
      <w:r w:rsidRPr="00CF6AD9">
        <w:rPr>
          <w:b/>
          <w:bCs/>
          <w:sz w:val="28"/>
          <w:szCs w:val="28"/>
        </w:rPr>
        <w:t>)</w:t>
      </w:r>
      <w:r w:rsidRPr="004E0D87">
        <w:rPr>
          <w:b/>
          <w:bCs/>
          <w:szCs w:val="20"/>
        </w:rPr>
        <w:t xml:space="preserve"> </w:t>
      </w:r>
      <w:r w:rsidRPr="004E0D87">
        <w:rPr>
          <w:szCs w:val="20"/>
        </w:rPr>
        <w:t xml:space="preserve">+ </w:t>
      </w:r>
      <w:r w:rsidRPr="00CF6AD9">
        <w:rPr>
          <w:b/>
          <w:bCs/>
          <w:sz w:val="28"/>
          <w:szCs w:val="28"/>
        </w:rPr>
        <w:t>(</w:t>
      </w:r>
      <w:r w:rsidRPr="00CF6AD9">
        <w:rPr>
          <w:sz w:val="22"/>
        </w:rPr>
        <w:t>(</w:t>
      </w:r>
      <w:r w:rsidRPr="00CF6AD9">
        <w:rPr>
          <w:b/>
          <w:bCs/>
          <w:sz w:val="22"/>
        </w:rPr>
        <w:t>c</w:t>
      </w:r>
      <w:r>
        <w:rPr>
          <w:b/>
          <w:bCs/>
          <w:sz w:val="22"/>
        </w:rPr>
        <w:t xml:space="preserve"> </w:t>
      </w:r>
      <w:r w:rsidRPr="004E0D87">
        <w:rPr>
          <w:szCs w:val="20"/>
        </w:rPr>
        <w:t>NMB100 –</w:t>
      </w:r>
      <w:r w:rsidRPr="00CF6AD9">
        <w:rPr>
          <w:sz w:val="22"/>
        </w:rPr>
        <w:t xml:space="preserve"> </w:t>
      </w:r>
      <w:r w:rsidRPr="00CF6AD9">
        <w:rPr>
          <w:b/>
          <w:bCs/>
          <w:sz w:val="22"/>
        </w:rPr>
        <w:t>p</w:t>
      </w:r>
      <w:r>
        <w:rPr>
          <w:b/>
          <w:bCs/>
          <w:sz w:val="22"/>
        </w:rPr>
        <w:t xml:space="preserve"> </w:t>
      </w:r>
      <w:r w:rsidRPr="004E0D87">
        <w:rPr>
          <w:szCs w:val="20"/>
        </w:rPr>
        <w:t>NMB100) *</w:t>
      </w:r>
      <w:r w:rsidRPr="00CF6AD9">
        <w:rPr>
          <w:sz w:val="22"/>
        </w:rPr>
        <w:t xml:space="preserve"> </w:t>
      </w:r>
      <w:r w:rsidRPr="00CF6AD9">
        <w:rPr>
          <w:b/>
          <w:bCs/>
          <w:sz w:val="22"/>
        </w:rPr>
        <w:t>k</w:t>
      </w:r>
      <w:r>
        <w:rPr>
          <w:sz w:val="22"/>
        </w:rPr>
        <w:t xml:space="preserve"> </w:t>
      </w:r>
      <w:r w:rsidRPr="004E0D87">
        <w:rPr>
          <w:szCs w:val="20"/>
        </w:rPr>
        <w:t>NMB100</w:t>
      </w:r>
      <w:r w:rsidRPr="00CF6AD9">
        <w:rPr>
          <w:b/>
          <w:bCs/>
          <w:sz w:val="28"/>
          <w:szCs w:val="28"/>
        </w:rPr>
        <w:t>)</w:t>
      </w:r>
      <w:r w:rsidRPr="00CF6AD9">
        <w:rPr>
          <w:sz w:val="22"/>
        </w:rPr>
        <w:t xml:space="preserve"> </w:t>
      </w:r>
      <w:r w:rsidRPr="004E0D87">
        <w:rPr>
          <w:szCs w:val="20"/>
        </w:rPr>
        <w:t xml:space="preserve">+ </w:t>
      </w:r>
      <w:r w:rsidRPr="00CF6AD9">
        <w:rPr>
          <w:b/>
          <w:bCs/>
          <w:sz w:val="28"/>
          <w:szCs w:val="28"/>
        </w:rPr>
        <w:t>(</w:t>
      </w:r>
      <w:r w:rsidRPr="00CF6AD9">
        <w:rPr>
          <w:sz w:val="22"/>
        </w:rPr>
        <w:t>(</w:t>
      </w:r>
      <w:r w:rsidRPr="00CF6AD9">
        <w:rPr>
          <w:b/>
          <w:bCs/>
          <w:sz w:val="22"/>
        </w:rPr>
        <w:t>c</w:t>
      </w:r>
      <w:r>
        <w:rPr>
          <w:sz w:val="22"/>
        </w:rPr>
        <w:t xml:space="preserve"> </w:t>
      </w:r>
      <w:r w:rsidRPr="004E0D87">
        <w:rPr>
          <w:szCs w:val="20"/>
        </w:rPr>
        <w:t>Dizel –</w:t>
      </w:r>
      <w:r w:rsidRPr="00CF6AD9">
        <w:rPr>
          <w:sz w:val="22"/>
        </w:rPr>
        <w:t xml:space="preserve"> </w:t>
      </w:r>
      <w:r w:rsidRPr="00CF6AD9">
        <w:rPr>
          <w:b/>
          <w:bCs/>
          <w:sz w:val="22"/>
        </w:rPr>
        <w:t>p</w:t>
      </w:r>
      <w:r>
        <w:rPr>
          <w:sz w:val="22"/>
        </w:rPr>
        <w:t xml:space="preserve"> </w:t>
      </w:r>
      <w:r w:rsidRPr="004E0D87">
        <w:rPr>
          <w:szCs w:val="20"/>
        </w:rPr>
        <w:t>Dizel) *</w:t>
      </w:r>
      <w:r w:rsidRPr="00CF6AD9">
        <w:rPr>
          <w:sz w:val="22"/>
        </w:rPr>
        <w:t xml:space="preserve"> </w:t>
      </w:r>
      <w:r w:rsidRPr="00CF6AD9">
        <w:rPr>
          <w:b/>
          <w:bCs/>
          <w:sz w:val="22"/>
        </w:rPr>
        <w:t>k</w:t>
      </w:r>
      <w:r>
        <w:rPr>
          <w:sz w:val="22"/>
        </w:rPr>
        <w:t xml:space="preserve"> </w:t>
      </w:r>
      <w:r w:rsidRPr="004E0D87">
        <w:rPr>
          <w:szCs w:val="20"/>
        </w:rPr>
        <w:t>Dizel</w:t>
      </w:r>
      <w:r w:rsidRPr="00CF6AD9">
        <w:rPr>
          <w:b/>
          <w:bCs/>
          <w:sz w:val="28"/>
          <w:szCs w:val="28"/>
        </w:rPr>
        <w:t>)</w:t>
      </w:r>
    </w:p>
    <w:bookmarkEnd w:id="53"/>
    <w:p w14:paraId="56BBA7BB" w14:textId="77777777" w:rsidR="00A6508A" w:rsidRDefault="00A6508A" w:rsidP="00A6508A">
      <w:pPr>
        <w:spacing w:line="240" w:lineRule="auto"/>
      </w:pPr>
    </w:p>
    <w:p w14:paraId="7CE89BCE" w14:textId="374F9946" w:rsidR="00D813FF" w:rsidRDefault="00D813FF" w:rsidP="00D813FF">
      <w:pPr>
        <w:spacing w:line="240" w:lineRule="auto"/>
      </w:pPr>
      <w:r>
        <w:t>pri čemer je:</w:t>
      </w:r>
    </w:p>
    <w:p w14:paraId="02AE3157" w14:textId="77777777" w:rsidR="00D813FF" w:rsidRDefault="00D813FF" w:rsidP="00D813FF">
      <w:pPr>
        <w:numPr>
          <w:ilvl w:val="0"/>
          <w:numId w:val="40"/>
        </w:numPr>
        <w:spacing w:line="240" w:lineRule="auto"/>
        <w:ind w:left="284" w:hanging="284"/>
      </w:pPr>
      <w:r>
        <w:t>M – točkovanje ponudbe</w:t>
      </w:r>
    </w:p>
    <w:p w14:paraId="6FA781B0" w14:textId="5345DD02" w:rsidR="00D813FF" w:rsidRDefault="00D813FF" w:rsidP="00D813FF">
      <w:pPr>
        <w:numPr>
          <w:ilvl w:val="0"/>
          <w:numId w:val="40"/>
        </w:numPr>
        <w:spacing w:line="240" w:lineRule="auto"/>
        <w:ind w:left="284" w:hanging="284"/>
      </w:pPr>
      <w:r>
        <w:t xml:space="preserve">NMB95 - </w:t>
      </w:r>
      <w:r w:rsidRPr="001C3031">
        <w:t>95-oktanski neosvinčen</w:t>
      </w:r>
      <w:r w:rsidR="00357422">
        <w:t>i</w:t>
      </w:r>
      <w:r w:rsidRPr="001C3031">
        <w:t xml:space="preserve"> motorni bencin</w:t>
      </w:r>
    </w:p>
    <w:p w14:paraId="082727CB" w14:textId="1FB35A35" w:rsidR="00D813FF" w:rsidRDefault="00D813FF" w:rsidP="00D813FF">
      <w:pPr>
        <w:numPr>
          <w:ilvl w:val="0"/>
          <w:numId w:val="40"/>
        </w:numPr>
        <w:spacing w:line="240" w:lineRule="auto"/>
        <w:ind w:left="284" w:hanging="284"/>
      </w:pPr>
      <w:r>
        <w:t xml:space="preserve">NMB 100 - </w:t>
      </w:r>
      <w:r w:rsidRPr="001C3031">
        <w:t>100-oktanski neosvinčen</w:t>
      </w:r>
      <w:r w:rsidR="00357422">
        <w:t>i</w:t>
      </w:r>
      <w:r w:rsidRPr="001C3031">
        <w:t xml:space="preserve"> motorni bencin</w:t>
      </w:r>
    </w:p>
    <w:p w14:paraId="612E3BAF" w14:textId="77777777" w:rsidR="00D813FF" w:rsidRDefault="00D813FF" w:rsidP="00D813FF">
      <w:pPr>
        <w:numPr>
          <w:ilvl w:val="0"/>
          <w:numId w:val="40"/>
        </w:numPr>
        <w:spacing w:line="240" w:lineRule="auto"/>
        <w:ind w:left="284" w:hanging="284"/>
      </w:pPr>
      <w:r>
        <w:t>Dizel – dizelsko gorivo</w:t>
      </w:r>
    </w:p>
    <w:p w14:paraId="45B49778" w14:textId="77777777" w:rsidR="00D813FF" w:rsidRDefault="00D813FF" w:rsidP="00D813FF">
      <w:pPr>
        <w:numPr>
          <w:ilvl w:val="0"/>
          <w:numId w:val="40"/>
        </w:numPr>
        <w:spacing w:line="240" w:lineRule="auto"/>
        <w:ind w:left="284" w:hanging="284"/>
      </w:pPr>
      <w:r>
        <w:t>Dizel Premium -</w:t>
      </w:r>
      <w:r w:rsidRPr="001C3031">
        <w:t xml:space="preserve"> dizelsko</w:t>
      </w:r>
      <w:r>
        <w:t xml:space="preserve"> </w:t>
      </w:r>
      <w:proofErr w:type="spellStart"/>
      <w:r>
        <w:t>p</w:t>
      </w:r>
      <w:r w:rsidRPr="001C3031">
        <w:t>remium</w:t>
      </w:r>
      <w:proofErr w:type="spellEnd"/>
      <w:r w:rsidRPr="001C3031">
        <w:t xml:space="preserve"> </w:t>
      </w:r>
      <w:r w:rsidRPr="00BA568B">
        <w:t xml:space="preserve">gorivo (kot npr. Q Max </w:t>
      </w:r>
      <w:proofErr w:type="spellStart"/>
      <w:r w:rsidRPr="00BA568B">
        <w:t>iQ</w:t>
      </w:r>
      <w:proofErr w:type="spellEnd"/>
      <w:r w:rsidRPr="00BA568B">
        <w:t xml:space="preserve"> Diesel, OMV </w:t>
      </w:r>
      <w:proofErr w:type="spellStart"/>
      <w:r w:rsidRPr="00BA568B">
        <w:t>MaxxMotion</w:t>
      </w:r>
      <w:proofErr w:type="spellEnd"/>
      <w:r w:rsidRPr="00BA568B">
        <w:t xml:space="preserve"> Diesel, EVO Diesel Plus)</w:t>
      </w:r>
    </w:p>
    <w:p w14:paraId="3C23A9D7" w14:textId="77777777" w:rsidR="00D813FF" w:rsidRDefault="00D813FF" w:rsidP="00D813FF">
      <w:pPr>
        <w:numPr>
          <w:ilvl w:val="0"/>
          <w:numId w:val="40"/>
        </w:numPr>
        <w:spacing w:line="240" w:lineRule="auto"/>
        <w:ind w:left="284" w:hanging="284"/>
      </w:pPr>
      <w:r>
        <w:t xml:space="preserve">LPG – </w:t>
      </w:r>
      <w:proofErr w:type="spellStart"/>
      <w:r w:rsidRPr="001C3031">
        <w:t>avtoplin</w:t>
      </w:r>
      <w:proofErr w:type="spellEnd"/>
    </w:p>
    <w:p w14:paraId="3F376F61" w14:textId="77777777" w:rsidR="00D813FF" w:rsidRDefault="00D813FF" w:rsidP="00D813FF">
      <w:pPr>
        <w:numPr>
          <w:ilvl w:val="0"/>
          <w:numId w:val="40"/>
        </w:numPr>
        <w:spacing w:line="240" w:lineRule="auto"/>
        <w:ind w:left="284" w:hanging="284"/>
      </w:pPr>
      <w:r w:rsidRPr="003A7552">
        <w:rPr>
          <w:b/>
          <w:bCs/>
          <w:sz w:val="22"/>
        </w:rPr>
        <w:t>p</w:t>
      </w:r>
      <w:r>
        <w:t xml:space="preserve"> NMB95, </w:t>
      </w:r>
      <w:r w:rsidRPr="003A7552">
        <w:rPr>
          <w:b/>
          <w:bCs/>
          <w:sz w:val="22"/>
        </w:rPr>
        <w:t>p</w:t>
      </w:r>
      <w:r>
        <w:t xml:space="preserve"> NMB100, </w:t>
      </w:r>
      <w:r w:rsidRPr="003A7552">
        <w:rPr>
          <w:b/>
          <w:bCs/>
          <w:sz w:val="22"/>
        </w:rPr>
        <w:t>p</w:t>
      </w:r>
      <w:r>
        <w:t xml:space="preserve"> Dizel, </w:t>
      </w:r>
      <w:r w:rsidRPr="00BA568B">
        <w:rPr>
          <w:b/>
          <w:bCs/>
          <w:sz w:val="22"/>
        </w:rPr>
        <w:t>p</w:t>
      </w:r>
      <w:r>
        <w:t xml:space="preserve"> Dizel Premium, </w:t>
      </w:r>
      <w:r w:rsidRPr="003A7552">
        <w:rPr>
          <w:b/>
          <w:bCs/>
          <w:sz w:val="22"/>
        </w:rPr>
        <w:t>p</w:t>
      </w:r>
      <w:r>
        <w:t xml:space="preserve"> LPG - p</w:t>
      </w:r>
      <w:r w:rsidRPr="00315891">
        <w:t xml:space="preserve">opust/enoto </w:t>
      </w:r>
      <w:r>
        <w:t xml:space="preserve">za posamezno vrsto goriva </w:t>
      </w:r>
      <w:r w:rsidRPr="00315891">
        <w:t>v EUR</w:t>
      </w:r>
    </w:p>
    <w:p w14:paraId="4CB8A0A6" w14:textId="77777777" w:rsidR="00D813FF" w:rsidRDefault="00D813FF" w:rsidP="00D813FF">
      <w:pPr>
        <w:numPr>
          <w:ilvl w:val="0"/>
          <w:numId w:val="40"/>
        </w:numPr>
        <w:spacing w:line="240" w:lineRule="auto"/>
        <w:ind w:left="284" w:hanging="284"/>
      </w:pPr>
      <w:r w:rsidRPr="003A7552">
        <w:rPr>
          <w:b/>
          <w:bCs/>
          <w:sz w:val="22"/>
        </w:rPr>
        <w:t>k</w:t>
      </w:r>
      <w:r>
        <w:t xml:space="preserve"> NMB95, </w:t>
      </w:r>
      <w:r w:rsidRPr="003A7552">
        <w:rPr>
          <w:b/>
          <w:bCs/>
          <w:sz w:val="22"/>
        </w:rPr>
        <w:t>k</w:t>
      </w:r>
      <w:r>
        <w:t xml:space="preserve"> NMB100, </w:t>
      </w:r>
      <w:r w:rsidRPr="003A7552">
        <w:rPr>
          <w:b/>
          <w:bCs/>
          <w:sz w:val="22"/>
        </w:rPr>
        <w:t xml:space="preserve">k </w:t>
      </w:r>
      <w:r>
        <w:t xml:space="preserve">Dizel, </w:t>
      </w:r>
      <w:r w:rsidRPr="003A7552">
        <w:rPr>
          <w:b/>
          <w:bCs/>
          <w:sz w:val="22"/>
        </w:rPr>
        <w:t>k</w:t>
      </w:r>
      <w:r>
        <w:t xml:space="preserve"> Dizel Premium, </w:t>
      </w:r>
      <w:r w:rsidRPr="003A7552">
        <w:rPr>
          <w:b/>
          <w:bCs/>
          <w:sz w:val="22"/>
        </w:rPr>
        <w:t>k</w:t>
      </w:r>
      <w:r>
        <w:t xml:space="preserve"> LPG – predvidena količina posamezne vrste goriva</w:t>
      </w:r>
    </w:p>
    <w:p w14:paraId="61F7D3EC" w14:textId="34985C28" w:rsidR="00D813FF" w:rsidRPr="003657CF" w:rsidRDefault="00D813FF" w:rsidP="00D813FF">
      <w:pPr>
        <w:numPr>
          <w:ilvl w:val="0"/>
          <w:numId w:val="40"/>
        </w:numPr>
        <w:spacing w:line="240" w:lineRule="auto"/>
        <w:ind w:left="284" w:hanging="284"/>
      </w:pPr>
      <w:r w:rsidRPr="003A7552">
        <w:rPr>
          <w:b/>
          <w:bCs/>
          <w:sz w:val="22"/>
        </w:rPr>
        <w:t>c</w:t>
      </w:r>
      <w:r>
        <w:t xml:space="preserve"> NMB95, </w:t>
      </w:r>
      <w:r w:rsidRPr="003A7552">
        <w:rPr>
          <w:b/>
          <w:bCs/>
          <w:sz w:val="22"/>
        </w:rPr>
        <w:t>c</w:t>
      </w:r>
      <w:r>
        <w:t xml:space="preserve"> NMB100, </w:t>
      </w:r>
      <w:r w:rsidRPr="003657CF">
        <w:rPr>
          <w:b/>
          <w:bCs/>
          <w:sz w:val="22"/>
        </w:rPr>
        <w:t>c</w:t>
      </w:r>
      <w:r w:rsidRPr="003657CF">
        <w:t xml:space="preserve"> Dizel, </w:t>
      </w:r>
      <w:r w:rsidRPr="003657CF">
        <w:rPr>
          <w:b/>
          <w:bCs/>
          <w:sz w:val="22"/>
        </w:rPr>
        <w:t>c</w:t>
      </w:r>
      <w:r w:rsidRPr="003657CF">
        <w:t xml:space="preserve"> Dizel Premium, </w:t>
      </w:r>
      <w:r w:rsidRPr="003657CF">
        <w:rPr>
          <w:b/>
          <w:bCs/>
          <w:sz w:val="22"/>
        </w:rPr>
        <w:t>c</w:t>
      </w:r>
      <w:r w:rsidRPr="003657CF">
        <w:t xml:space="preserve"> LPG v sklopu 1 – </w:t>
      </w:r>
      <w:bookmarkStart w:id="54" w:name="_Hlk71020301"/>
      <w:r w:rsidRPr="003657CF">
        <w:t xml:space="preserve">cena/enoto za posamezno vrsto goriva v EUR z DDV, trošarino in </w:t>
      </w:r>
      <w:proofErr w:type="spellStart"/>
      <w:r w:rsidRPr="003657CF">
        <w:t>okoljsko</w:t>
      </w:r>
      <w:proofErr w:type="spellEnd"/>
      <w:r w:rsidRPr="003657CF">
        <w:t xml:space="preserve"> dajatvijo, zaokrožena na 3 decimalna mesta, ki </w:t>
      </w:r>
      <w:bookmarkStart w:id="55" w:name="_Hlk71114269"/>
      <w:r w:rsidRPr="003657CF">
        <w:t xml:space="preserve">jo bo naročnik izračunal kot povprečje vseh </w:t>
      </w:r>
      <w:bookmarkStart w:id="56" w:name="_Hlk71014776"/>
      <w:r w:rsidRPr="003657CF">
        <w:t xml:space="preserve">ponudnikovih cen za posamezno vrsto goriva, ki so vpisane v izpisu iz aplikacije goriva.si, ki je priloga in sestavni del dokumentacije v zvezi z oddajo tega naročila, na posameznih ponudnikovih bencinskih </w:t>
      </w:r>
      <w:bookmarkStart w:id="57" w:name="_Hlk71111303"/>
      <w:r w:rsidRPr="003657CF">
        <w:t xml:space="preserve">servisih (razen bencinskih servisih, na katerih je mogoče točiti naftne derivate v plovila (dostop s plovili)) </w:t>
      </w:r>
      <w:bookmarkEnd w:id="57"/>
      <w:r w:rsidRPr="003657CF">
        <w:t xml:space="preserve">in so veljavne ob 13. uri na dan pošiljanja obvestila </w:t>
      </w:r>
      <w:r w:rsidR="009B5DCA" w:rsidRPr="003657CF">
        <w:t>o tem naročilu</w:t>
      </w:r>
      <w:r w:rsidR="009B5DCA">
        <w:t xml:space="preserve"> v objavo na Portal javnih naročil </w:t>
      </w:r>
      <w:bookmarkEnd w:id="56"/>
    </w:p>
    <w:bookmarkEnd w:id="55"/>
    <w:p w14:paraId="27EEC96D" w14:textId="262BDCE0" w:rsidR="009B5DCA" w:rsidRPr="003657CF" w:rsidRDefault="00D813FF" w:rsidP="009B5DCA">
      <w:pPr>
        <w:numPr>
          <w:ilvl w:val="0"/>
          <w:numId w:val="40"/>
        </w:numPr>
        <w:spacing w:line="240" w:lineRule="auto"/>
        <w:ind w:left="284" w:hanging="284"/>
      </w:pPr>
      <w:r w:rsidRPr="003A7552">
        <w:rPr>
          <w:b/>
          <w:bCs/>
          <w:sz w:val="22"/>
        </w:rPr>
        <w:t>c</w:t>
      </w:r>
      <w:r>
        <w:t xml:space="preserve"> NMB95, </w:t>
      </w:r>
      <w:r w:rsidRPr="003A7552">
        <w:rPr>
          <w:b/>
          <w:bCs/>
          <w:sz w:val="22"/>
        </w:rPr>
        <w:t>c</w:t>
      </w:r>
      <w:r>
        <w:t xml:space="preserve"> NMB100, </w:t>
      </w:r>
      <w:r w:rsidRPr="003A7552">
        <w:rPr>
          <w:b/>
          <w:bCs/>
          <w:sz w:val="22"/>
        </w:rPr>
        <w:t>c</w:t>
      </w:r>
      <w:r>
        <w:t xml:space="preserve"> Dizel v sklopu 2 - </w:t>
      </w:r>
      <w:bookmarkStart w:id="58" w:name="_Hlk71111398"/>
      <w:r>
        <w:t xml:space="preserve">cena/enoto za posamezno vrsto goriva v EUR z DDV, trošarino in </w:t>
      </w:r>
      <w:proofErr w:type="spellStart"/>
      <w:r>
        <w:t>okoljsko</w:t>
      </w:r>
      <w:proofErr w:type="spellEnd"/>
      <w:r>
        <w:t xml:space="preserve"> dajatvijo, </w:t>
      </w:r>
      <w:r w:rsidRPr="001D33CA">
        <w:t>zaokrož</w:t>
      </w:r>
      <w:r>
        <w:t xml:space="preserve">ena </w:t>
      </w:r>
      <w:r w:rsidRPr="001D33CA">
        <w:t>na 3 decimalna mesta</w:t>
      </w:r>
      <w:r>
        <w:t xml:space="preserve">, ki jo bo naročnik izračunal kot povprečje vseh ponudnikovih cen za posamezno vrsto goriva, ki so vpisane v izpisu iz aplikacije goriva.si, ki je priloga in sestavni del dokumentacije v zvezi z oddajo tega naročila, na posameznih ponudnikovih bencinskih servisih, na katerih je mogoče točiti naftne derivate v plovila (dostop s plovili) in so veljavne ob 13. uri na dan </w:t>
      </w:r>
      <w:r w:rsidR="009B5DCA" w:rsidRPr="003657CF">
        <w:t>pošiljanja obvestila o tem naročilu</w:t>
      </w:r>
      <w:r w:rsidR="009B5DCA">
        <w:t xml:space="preserve"> v objavo na Portal javnih naročil </w:t>
      </w:r>
    </w:p>
    <w:p w14:paraId="7742CFFF" w14:textId="1E323840" w:rsidR="00D813FF" w:rsidRPr="00813BAA" w:rsidRDefault="00D813FF" w:rsidP="00527D1E">
      <w:pPr>
        <w:numPr>
          <w:ilvl w:val="0"/>
          <w:numId w:val="40"/>
        </w:numPr>
        <w:spacing w:line="240" w:lineRule="auto"/>
        <w:ind w:left="284" w:hanging="284"/>
      </w:pPr>
      <w:r w:rsidRPr="00813BAA">
        <w:rPr>
          <w:szCs w:val="20"/>
        </w:rPr>
        <w:t xml:space="preserve">BS - </w:t>
      </w:r>
      <w:bookmarkEnd w:id="54"/>
      <w:bookmarkEnd w:id="58"/>
      <w:r w:rsidRPr="00813BAA">
        <w:rPr>
          <w:szCs w:val="20"/>
        </w:rPr>
        <w:t>točke po kriteriju »Število bencinskih servisov«. V kriteriju se upoštevajo samo bencinski servisi, na katerih je možno točiti gorivo v vozila. Ponudnik lahko pridobi točke na naslednji način:</w:t>
      </w:r>
    </w:p>
    <w:p w14:paraId="7C6E36CB" w14:textId="77777777" w:rsidR="007B4313" w:rsidRPr="00FF2708" w:rsidRDefault="007B4313" w:rsidP="00932B59">
      <w:pPr>
        <w:spacing w:line="240" w:lineRule="auto"/>
        <w:ind w:left="284"/>
        <w:rPr>
          <w:szCs w:val="20"/>
          <w:highlight w:val="yellow"/>
        </w:rPr>
      </w:pPr>
    </w:p>
    <w:tbl>
      <w:tblPr>
        <w:tblStyle w:val="Tabelamrea"/>
        <w:tblW w:w="0" w:type="auto"/>
        <w:tblInd w:w="709" w:type="dxa"/>
        <w:tblLook w:val="04A0" w:firstRow="1" w:lastRow="0" w:firstColumn="1" w:lastColumn="0" w:noHBand="0" w:noVBand="1"/>
      </w:tblPr>
      <w:tblGrid>
        <w:gridCol w:w="2830"/>
        <w:gridCol w:w="1276"/>
      </w:tblGrid>
      <w:tr w:rsidR="00D813FF" w14:paraId="219217AE" w14:textId="77777777" w:rsidTr="002A4455">
        <w:tc>
          <w:tcPr>
            <w:tcW w:w="2830" w:type="dxa"/>
          </w:tcPr>
          <w:p w14:paraId="593265A4" w14:textId="77777777" w:rsidR="00D813FF" w:rsidRDefault="00D813FF" w:rsidP="002A4455">
            <w:pPr>
              <w:spacing w:line="240" w:lineRule="auto"/>
              <w:rPr>
                <w:szCs w:val="20"/>
              </w:rPr>
            </w:pPr>
            <w:r>
              <w:rPr>
                <w:szCs w:val="20"/>
              </w:rPr>
              <w:t>število bencinskih servisov</w:t>
            </w:r>
          </w:p>
        </w:tc>
        <w:tc>
          <w:tcPr>
            <w:tcW w:w="1276" w:type="dxa"/>
          </w:tcPr>
          <w:p w14:paraId="7D723617" w14:textId="77777777" w:rsidR="00D813FF" w:rsidRDefault="00D813FF" w:rsidP="002A4455">
            <w:pPr>
              <w:spacing w:line="240" w:lineRule="auto"/>
              <w:rPr>
                <w:szCs w:val="20"/>
              </w:rPr>
            </w:pPr>
            <w:r>
              <w:rPr>
                <w:szCs w:val="20"/>
              </w:rPr>
              <w:t>število točk</w:t>
            </w:r>
          </w:p>
        </w:tc>
      </w:tr>
      <w:tr w:rsidR="00D813FF" w14:paraId="0AB2DD97" w14:textId="77777777" w:rsidTr="002A4455">
        <w:tc>
          <w:tcPr>
            <w:tcW w:w="2830" w:type="dxa"/>
          </w:tcPr>
          <w:p w14:paraId="7CA3237B" w14:textId="77777777" w:rsidR="00D813FF" w:rsidRDefault="00D813FF" w:rsidP="002A4455">
            <w:pPr>
              <w:spacing w:line="240" w:lineRule="auto"/>
              <w:rPr>
                <w:szCs w:val="20"/>
              </w:rPr>
            </w:pPr>
            <w:r>
              <w:rPr>
                <w:szCs w:val="20"/>
              </w:rPr>
              <w:lastRenderedPageBreak/>
              <w:t>do 50</w:t>
            </w:r>
          </w:p>
        </w:tc>
        <w:tc>
          <w:tcPr>
            <w:tcW w:w="1276" w:type="dxa"/>
          </w:tcPr>
          <w:p w14:paraId="19952B82" w14:textId="77777777" w:rsidR="00D813FF" w:rsidRDefault="00D813FF" w:rsidP="002A4455">
            <w:pPr>
              <w:spacing w:line="240" w:lineRule="auto"/>
              <w:rPr>
                <w:szCs w:val="20"/>
              </w:rPr>
            </w:pPr>
            <w:r>
              <w:rPr>
                <w:szCs w:val="20"/>
              </w:rPr>
              <w:t>0</w:t>
            </w:r>
          </w:p>
        </w:tc>
      </w:tr>
      <w:tr w:rsidR="00D813FF" w14:paraId="72EE4B19" w14:textId="77777777" w:rsidTr="002A4455">
        <w:tc>
          <w:tcPr>
            <w:tcW w:w="2830" w:type="dxa"/>
          </w:tcPr>
          <w:p w14:paraId="0AEBA8A6" w14:textId="77777777" w:rsidR="00D813FF" w:rsidRDefault="00D813FF" w:rsidP="002A4455">
            <w:pPr>
              <w:spacing w:line="240" w:lineRule="auto"/>
              <w:rPr>
                <w:szCs w:val="20"/>
              </w:rPr>
            </w:pPr>
            <w:r>
              <w:rPr>
                <w:szCs w:val="20"/>
              </w:rPr>
              <w:t>nad 50 do 100</w:t>
            </w:r>
          </w:p>
        </w:tc>
        <w:tc>
          <w:tcPr>
            <w:tcW w:w="1276" w:type="dxa"/>
          </w:tcPr>
          <w:p w14:paraId="0DB1A407" w14:textId="77777777" w:rsidR="00D813FF" w:rsidRDefault="00D813FF" w:rsidP="002A4455">
            <w:pPr>
              <w:spacing w:line="240" w:lineRule="auto"/>
              <w:rPr>
                <w:szCs w:val="20"/>
              </w:rPr>
            </w:pPr>
            <w:r>
              <w:rPr>
                <w:szCs w:val="20"/>
              </w:rPr>
              <w:t>1</w:t>
            </w:r>
          </w:p>
        </w:tc>
      </w:tr>
      <w:tr w:rsidR="00D813FF" w14:paraId="3A215F71" w14:textId="77777777" w:rsidTr="002A4455">
        <w:tc>
          <w:tcPr>
            <w:tcW w:w="2830" w:type="dxa"/>
          </w:tcPr>
          <w:p w14:paraId="3AC404E1" w14:textId="77777777" w:rsidR="00D813FF" w:rsidRDefault="00D813FF" w:rsidP="002A4455">
            <w:pPr>
              <w:spacing w:line="240" w:lineRule="auto"/>
              <w:rPr>
                <w:szCs w:val="20"/>
              </w:rPr>
            </w:pPr>
            <w:r>
              <w:rPr>
                <w:szCs w:val="20"/>
              </w:rPr>
              <w:t>nad 100 do 200</w:t>
            </w:r>
          </w:p>
        </w:tc>
        <w:tc>
          <w:tcPr>
            <w:tcW w:w="1276" w:type="dxa"/>
          </w:tcPr>
          <w:p w14:paraId="0CFBFCE4" w14:textId="77777777" w:rsidR="00D813FF" w:rsidRDefault="00D813FF" w:rsidP="002A4455">
            <w:pPr>
              <w:spacing w:line="240" w:lineRule="auto"/>
              <w:rPr>
                <w:szCs w:val="20"/>
              </w:rPr>
            </w:pPr>
            <w:r>
              <w:rPr>
                <w:szCs w:val="20"/>
              </w:rPr>
              <w:t>2</w:t>
            </w:r>
          </w:p>
        </w:tc>
      </w:tr>
      <w:tr w:rsidR="00D813FF" w14:paraId="7BF1D1B8" w14:textId="77777777" w:rsidTr="002A4455">
        <w:tc>
          <w:tcPr>
            <w:tcW w:w="2830" w:type="dxa"/>
          </w:tcPr>
          <w:p w14:paraId="2D5736C3" w14:textId="77777777" w:rsidR="00D813FF" w:rsidRDefault="00D813FF" w:rsidP="002A4455">
            <w:pPr>
              <w:spacing w:line="240" w:lineRule="auto"/>
              <w:rPr>
                <w:szCs w:val="20"/>
              </w:rPr>
            </w:pPr>
            <w:r>
              <w:rPr>
                <w:szCs w:val="20"/>
              </w:rPr>
              <w:t>nad 200</w:t>
            </w:r>
          </w:p>
        </w:tc>
        <w:tc>
          <w:tcPr>
            <w:tcW w:w="1276" w:type="dxa"/>
          </w:tcPr>
          <w:p w14:paraId="05DC9FF9" w14:textId="77777777" w:rsidR="00D813FF" w:rsidRDefault="00D813FF" w:rsidP="002A4455">
            <w:pPr>
              <w:spacing w:line="240" w:lineRule="auto"/>
              <w:rPr>
                <w:szCs w:val="20"/>
              </w:rPr>
            </w:pPr>
            <w:r>
              <w:rPr>
                <w:szCs w:val="20"/>
              </w:rPr>
              <w:t>3</w:t>
            </w:r>
          </w:p>
        </w:tc>
      </w:tr>
    </w:tbl>
    <w:p w14:paraId="4B0ED13A" w14:textId="77777777" w:rsidR="003657CF" w:rsidRDefault="003657CF" w:rsidP="00D813FF">
      <w:pPr>
        <w:spacing w:line="240" w:lineRule="auto"/>
        <w:ind w:left="709"/>
        <w:rPr>
          <w:rFonts w:eastAsia="Times New Roman" w:cs="Arial"/>
          <w:b/>
          <w:bCs/>
          <w:szCs w:val="20"/>
          <w:lang w:eastAsia="sl-SI"/>
        </w:rPr>
      </w:pPr>
    </w:p>
    <w:p w14:paraId="07077DE0" w14:textId="323C36CB" w:rsidR="00D813FF" w:rsidRDefault="003657CF" w:rsidP="00D813FF">
      <w:pPr>
        <w:spacing w:line="240" w:lineRule="auto"/>
        <w:ind w:left="709"/>
        <w:rPr>
          <w:szCs w:val="20"/>
        </w:rPr>
      </w:pPr>
      <w:r w:rsidRPr="00A025F9">
        <w:rPr>
          <w:rFonts w:eastAsia="Times New Roman" w:cs="Arial"/>
          <w:b/>
          <w:bCs/>
          <w:szCs w:val="20"/>
          <w:lang w:eastAsia="sl-SI"/>
        </w:rPr>
        <w:t>DOKAZILO</w:t>
      </w:r>
      <w:r>
        <w:rPr>
          <w:szCs w:val="20"/>
        </w:rPr>
        <w:t xml:space="preserve">: </w:t>
      </w:r>
      <w:r w:rsidR="00D813FF">
        <w:rPr>
          <w:szCs w:val="20"/>
        </w:rPr>
        <w:t xml:space="preserve">izpolnjen obrazec </w:t>
      </w:r>
      <w:r w:rsidR="00527D1E">
        <w:rPr>
          <w:szCs w:val="20"/>
        </w:rPr>
        <w:t>»</w:t>
      </w:r>
      <w:r w:rsidR="00D813FF">
        <w:rPr>
          <w:szCs w:val="20"/>
        </w:rPr>
        <w:t>Seznam bencinskih servisov</w:t>
      </w:r>
      <w:r w:rsidR="00527D1E">
        <w:rPr>
          <w:szCs w:val="20"/>
        </w:rPr>
        <w:t>«</w:t>
      </w:r>
      <w:r w:rsidR="00D813FF">
        <w:rPr>
          <w:szCs w:val="20"/>
        </w:rPr>
        <w:t xml:space="preserve"> </w:t>
      </w:r>
    </w:p>
    <w:p w14:paraId="4574C1EE" w14:textId="77777777" w:rsidR="00D813FF" w:rsidRPr="008712C7" w:rsidRDefault="00D813FF" w:rsidP="00D813FF">
      <w:pPr>
        <w:spacing w:line="240" w:lineRule="auto"/>
        <w:ind w:left="709"/>
        <w:rPr>
          <w:szCs w:val="20"/>
        </w:rPr>
      </w:pPr>
    </w:p>
    <w:p w14:paraId="2B40B336" w14:textId="77777777" w:rsidR="00D813FF" w:rsidRDefault="00D813FF" w:rsidP="00D813FF">
      <w:pPr>
        <w:spacing w:line="240" w:lineRule="auto"/>
      </w:pPr>
      <w:r w:rsidRPr="00195012">
        <w:t>Merilo za izbor dobavitelja 1, 2</w:t>
      </w:r>
      <w:r>
        <w:t xml:space="preserve">, </w:t>
      </w:r>
      <w:r w:rsidRPr="00195012">
        <w:t>3 za posamezen sklop je najnižj</w:t>
      </w:r>
      <w:r>
        <w:t>i M, izračunan po zgoraj navedeni formuli.</w:t>
      </w:r>
    </w:p>
    <w:p w14:paraId="6C27D9BC" w14:textId="77777777" w:rsidR="00D813FF" w:rsidRDefault="00D813FF" w:rsidP="00D813FF">
      <w:pPr>
        <w:spacing w:line="240" w:lineRule="auto"/>
      </w:pPr>
    </w:p>
    <w:p w14:paraId="4FD8E733" w14:textId="77777777" w:rsidR="00D813FF" w:rsidRDefault="00D813FF" w:rsidP="00D813FF">
      <w:pPr>
        <w:autoSpaceDE w:val="0"/>
        <w:autoSpaceDN w:val="0"/>
        <w:adjustRightInd w:val="0"/>
        <w:spacing w:line="240" w:lineRule="auto"/>
        <w:rPr>
          <w:rFonts w:cs="Arial"/>
          <w:iCs/>
          <w:color w:val="000000"/>
          <w:szCs w:val="20"/>
        </w:rPr>
      </w:pPr>
      <w:r w:rsidRPr="00DA319E">
        <w:rPr>
          <w:rFonts w:cs="Arial"/>
          <w:iCs/>
          <w:color w:val="000000"/>
          <w:szCs w:val="20"/>
        </w:rPr>
        <w:t>V primeru, da bo</w:t>
      </w:r>
      <w:r>
        <w:rPr>
          <w:rFonts w:cs="Arial"/>
          <w:iCs/>
          <w:color w:val="000000"/>
          <w:szCs w:val="20"/>
        </w:rPr>
        <w:t xml:space="preserve"> več ponudnikov za posamezen sklop ponudilo enak najnižji M, bo naročnik dobavitelja 1, 2, 3 izbral na podlagi višjega popusta/enoto v EUR </w:t>
      </w:r>
      <w:r w:rsidRPr="003657CF">
        <w:rPr>
          <w:rFonts w:cs="Arial"/>
          <w:iCs/>
          <w:color w:val="000000"/>
          <w:szCs w:val="20"/>
        </w:rPr>
        <w:t>za postavko dizelsko gorivo v obrazcu</w:t>
      </w:r>
      <w:r>
        <w:rPr>
          <w:rFonts w:cs="Arial"/>
          <w:iCs/>
          <w:color w:val="000000"/>
          <w:szCs w:val="20"/>
        </w:rPr>
        <w:t xml:space="preserve"> </w:t>
      </w:r>
      <w:r w:rsidRPr="00010163">
        <w:rPr>
          <w:rFonts w:cs="Arial"/>
          <w:i/>
          <w:color w:val="000000"/>
          <w:szCs w:val="20"/>
        </w:rPr>
        <w:t>Predračun</w:t>
      </w:r>
      <w:r w:rsidRPr="00D81018">
        <w:rPr>
          <w:rFonts w:cs="Arial"/>
          <w:iCs/>
          <w:color w:val="000000"/>
          <w:szCs w:val="20"/>
        </w:rPr>
        <w:t>.</w:t>
      </w:r>
      <w:r>
        <w:rPr>
          <w:rFonts w:cs="Arial"/>
          <w:iCs/>
          <w:color w:val="000000"/>
          <w:szCs w:val="20"/>
        </w:rPr>
        <w:t xml:space="preserve"> Če bo tudi v slednjem primeru več ponudnikov ponudilo enak popust, bo naročnik dobavitelja 1, 2, 3 izbral na podlagi višjega popusta/enoto v EUR za postavko </w:t>
      </w:r>
      <w:r w:rsidRPr="00951216">
        <w:rPr>
          <w:rFonts w:cs="Arial"/>
          <w:iCs/>
          <w:color w:val="000000"/>
          <w:szCs w:val="20"/>
        </w:rPr>
        <w:t>95-oktanski neosvinčen motorni bencin</w:t>
      </w:r>
      <w:r>
        <w:rPr>
          <w:rFonts w:cs="Arial"/>
          <w:iCs/>
          <w:color w:val="000000"/>
          <w:szCs w:val="20"/>
        </w:rPr>
        <w:t xml:space="preserve">. Če bo tudi v slednjem primeru več ponudnikov ponudilo enak popust, bo naročnik izvedel žreb. </w:t>
      </w:r>
    </w:p>
    <w:p w14:paraId="4F2A6A91" w14:textId="77777777" w:rsidR="00D813FF" w:rsidRDefault="00D813FF" w:rsidP="00D813FF">
      <w:pPr>
        <w:autoSpaceDE w:val="0"/>
        <w:autoSpaceDN w:val="0"/>
        <w:adjustRightInd w:val="0"/>
        <w:spacing w:line="240" w:lineRule="auto"/>
        <w:rPr>
          <w:rFonts w:cs="Arial"/>
          <w:iCs/>
          <w:color w:val="000000"/>
          <w:szCs w:val="20"/>
        </w:rPr>
      </w:pPr>
    </w:p>
    <w:p w14:paraId="0C2AFF46" w14:textId="0C8734B0" w:rsidR="00D813FF" w:rsidRPr="00627444" w:rsidRDefault="00D813FF" w:rsidP="00627444">
      <w:pPr>
        <w:autoSpaceDE w:val="0"/>
        <w:autoSpaceDN w:val="0"/>
        <w:adjustRightInd w:val="0"/>
        <w:spacing w:line="240" w:lineRule="auto"/>
        <w:rPr>
          <w:rFonts w:cs="Arial"/>
          <w:szCs w:val="20"/>
        </w:rPr>
      </w:pPr>
      <w:r>
        <w:rPr>
          <w:rFonts w:cs="Arial"/>
          <w:iCs/>
          <w:color w:val="000000"/>
          <w:szCs w:val="20"/>
        </w:rPr>
        <w:t xml:space="preserve">Žreb se izvede samo med ponudniki, ki so ponudili enak popust iz prejšnjega odstavka. </w:t>
      </w:r>
      <w:r w:rsidRPr="00DD007B">
        <w:rPr>
          <w:rFonts w:cs="Arial"/>
          <w:szCs w:val="20"/>
        </w:rPr>
        <w:t>Ponudnike</w:t>
      </w:r>
      <w:r>
        <w:rPr>
          <w:rFonts w:cs="Arial"/>
          <w:szCs w:val="20"/>
        </w:rPr>
        <w:t>, ki so oddali takšne ponudbe,</w:t>
      </w:r>
      <w:r w:rsidRPr="00DD007B">
        <w:rPr>
          <w:rFonts w:cs="Arial"/>
          <w:szCs w:val="20"/>
        </w:rPr>
        <w:t xml:space="preserve"> bo naročnik pisno obvestil o žrebu in jim omogočil prisotnost na žrebu. </w:t>
      </w:r>
      <w:r>
        <w:rPr>
          <w:rFonts w:cs="Arial"/>
          <w:szCs w:val="20"/>
        </w:rPr>
        <w:t xml:space="preserve">Izmed teh ponudnikov bo izbran tisti, ki bo </w:t>
      </w:r>
      <w:r w:rsidRPr="00DD007B">
        <w:rPr>
          <w:rFonts w:cs="Arial"/>
          <w:szCs w:val="20"/>
        </w:rPr>
        <w:t>prvi izžreban</w:t>
      </w:r>
      <w:r>
        <w:rPr>
          <w:rFonts w:cs="Arial"/>
          <w:szCs w:val="20"/>
        </w:rPr>
        <w:t xml:space="preserve"> oziroma nadalje izžreban do tistega, ki bo v posameznem sklopu izžreban zadnji. </w:t>
      </w:r>
      <w:r w:rsidRPr="00DD007B">
        <w:rPr>
          <w:rFonts w:cs="Arial"/>
          <w:szCs w:val="20"/>
        </w:rPr>
        <w:t>Žreb bo potekal v prostorih naročnika</w:t>
      </w:r>
      <w:r>
        <w:rPr>
          <w:rFonts w:cs="Arial"/>
          <w:szCs w:val="20"/>
        </w:rPr>
        <w:t xml:space="preserve">. </w:t>
      </w:r>
      <w:r w:rsidRPr="00DD007B">
        <w:rPr>
          <w:rFonts w:cs="Arial"/>
          <w:szCs w:val="20"/>
        </w:rPr>
        <w:t>Ponudnikom, za katere se izvede žreb, ki pa ne bodo prisotni na žrebu, bo naročnik posredoval zapisnik žrebanja.</w:t>
      </w:r>
    </w:p>
    <w:p w14:paraId="1AC29752" w14:textId="77777777" w:rsidR="003657CF" w:rsidRDefault="0002338F" w:rsidP="0002338F">
      <w:pPr>
        <w:pStyle w:val="Naslov1"/>
        <w:suppressAutoHyphens/>
        <w:spacing w:before="280" w:beforeAutospacing="0" w:after="280" w:afterAutospacing="0" w:line="240" w:lineRule="auto"/>
        <w:rPr>
          <w:rFonts w:cs="Arial"/>
          <w:caps w:val="0"/>
          <w:szCs w:val="20"/>
          <w:lang w:eastAsia="ar-SA"/>
        </w:rPr>
      </w:pPr>
      <w:bookmarkStart w:id="59" w:name="_Toc142647740"/>
      <w:bookmarkEnd w:id="52"/>
      <w:r w:rsidRPr="00F97382">
        <w:rPr>
          <w:rFonts w:cs="Arial"/>
          <w:caps w:val="0"/>
          <w:szCs w:val="20"/>
          <w:lang w:eastAsia="sl-SI"/>
        </w:rPr>
        <w:t>11.</w:t>
      </w:r>
      <w:r>
        <w:rPr>
          <w:rFonts w:cs="Arial"/>
          <w:b w:val="0"/>
          <w:bCs w:val="0"/>
          <w:caps w:val="0"/>
          <w:szCs w:val="20"/>
          <w:lang w:eastAsia="sl-SI"/>
        </w:rPr>
        <w:t xml:space="preserve"> </w:t>
      </w:r>
      <w:r w:rsidR="00C44686" w:rsidRPr="00C22469">
        <w:rPr>
          <w:rFonts w:cs="Arial"/>
          <w:caps w:val="0"/>
          <w:szCs w:val="20"/>
          <w:lang w:eastAsia="ar-SA"/>
        </w:rPr>
        <w:t>PONUDBA</w:t>
      </w:r>
      <w:bookmarkStart w:id="60" w:name="_Toc336851746"/>
      <w:bookmarkStart w:id="61" w:name="_Toc336851794"/>
      <w:bookmarkEnd w:id="59"/>
    </w:p>
    <w:p w14:paraId="692A8A05" w14:textId="38E0950B" w:rsidR="00120550" w:rsidRPr="003657CF" w:rsidRDefault="0002338F" w:rsidP="003657CF">
      <w:pPr>
        <w:pStyle w:val="Naslov2"/>
        <w:keepLines w:val="0"/>
        <w:suppressAutoHyphens/>
        <w:spacing w:before="180" w:line="100" w:lineRule="atLeast"/>
        <w:rPr>
          <w:rFonts w:eastAsia="Arial Unicode MS" w:cs="Arial"/>
          <w:smallCaps w:val="0"/>
          <w:szCs w:val="20"/>
          <w:lang w:eastAsia="ar-SA"/>
        </w:rPr>
      </w:pPr>
      <w:bookmarkStart w:id="62" w:name="_Toc142647741"/>
      <w:r w:rsidRPr="003657CF">
        <w:rPr>
          <w:rFonts w:eastAsia="Arial Unicode MS" w:cs="Arial"/>
          <w:smallCaps w:val="0"/>
          <w:szCs w:val="20"/>
          <w:lang w:eastAsia="ar-SA"/>
        </w:rPr>
        <w:t xml:space="preserve">11.1 </w:t>
      </w:r>
      <w:r w:rsidR="00C44686" w:rsidRPr="003657CF">
        <w:rPr>
          <w:rFonts w:eastAsia="Arial Unicode MS" w:cs="Arial"/>
          <w:smallCaps w:val="0"/>
          <w:szCs w:val="20"/>
          <w:lang w:eastAsia="ar-SA"/>
        </w:rPr>
        <w:t>P</w:t>
      </w:r>
      <w:r w:rsidR="00120550" w:rsidRPr="003657CF">
        <w:rPr>
          <w:rFonts w:eastAsia="Arial Unicode MS" w:cs="Arial"/>
          <w:smallCaps w:val="0"/>
          <w:szCs w:val="20"/>
          <w:lang w:eastAsia="ar-SA"/>
        </w:rPr>
        <w:t>onudbena dokumentacija</w:t>
      </w:r>
      <w:bookmarkEnd w:id="60"/>
      <w:bookmarkEnd w:id="61"/>
      <w:bookmarkEnd w:id="62"/>
    </w:p>
    <w:p w14:paraId="1FFDBDFB" w14:textId="77777777" w:rsidR="00D56D86" w:rsidRPr="00C22469" w:rsidRDefault="00E62AE3" w:rsidP="00584B84">
      <w:pPr>
        <w:spacing w:line="240" w:lineRule="auto"/>
      </w:pPr>
      <w:r w:rsidRPr="00C22469">
        <w:t>Ponudbeno dokumentacijo sestavljajo naslednji dokumenti:</w:t>
      </w:r>
    </w:p>
    <w:p w14:paraId="7EDC98B9" w14:textId="3CA425E9" w:rsidR="00BF4CA1" w:rsidRPr="00527D1E" w:rsidRDefault="00DA319E" w:rsidP="00BF4CA1">
      <w:pPr>
        <w:pStyle w:val="Odstavekseznama"/>
        <w:numPr>
          <w:ilvl w:val="0"/>
          <w:numId w:val="8"/>
        </w:numPr>
        <w:spacing w:line="240" w:lineRule="auto"/>
        <w:ind w:left="714" w:hanging="357"/>
      </w:pPr>
      <w:r w:rsidRPr="00527D1E">
        <w:t xml:space="preserve">izpolnjen obrazec </w:t>
      </w:r>
      <w:r w:rsidR="00527D1E">
        <w:t>»</w:t>
      </w:r>
      <w:r w:rsidRPr="00527D1E">
        <w:t>ESPD</w:t>
      </w:r>
      <w:r w:rsidR="00527D1E">
        <w:t>«</w:t>
      </w:r>
      <w:r w:rsidR="00E96793" w:rsidRPr="00527D1E">
        <w:t xml:space="preserve"> (za vse gospodarske subjekte v ponudbi)</w:t>
      </w:r>
      <w:r w:rsidR="00AC2F4E" w:rsidRPr="00527D1E">
        <w:t>;</w:t>
      </w:r>
    </w:p>
    <w:p w14:paraId="2FB0F27E" w14:textId="724C4431" w:rsidR="00BF4CA1" w:rsidRPr="00527D1E" w:rsidRDefault="00DA319E" w:rsidP="00BF4CA1">
      <w:pPr>
        <w:pStyle w:val="Odstavekseznama"/>
        <w:numPr>
          <w:ilvl w:val="0"/>
          <w:numId w:val="8"/>
        </w:numPr>
        <w:spacing w:line="240" w:lineRule="auto"/>
      </w:pPr>
      <w:r w:rsidRPr="00527D1E">
        <w:t xml:space="preserve">izpolnjen obrazec </w:t>
      </w:r>
      <w:r w:rsidR="00527D1E">
        <w:t>»</w:t>
      </w:r>
      <w:r w:rsidRPr="00527D1E">
        <w:t>P</w:t>
      </w:r>
      <w:r w:rsidR="00E905C4" w:rsidRPr="00527D1E">
        <w:t>redračun</w:t>
      </w:r>
      <w:r w:rsidR="00527D1E">
        <w:t>«</w:t>
      </w:r>
      <w:r w:rsidR="00AC2F4E" w:rsidRPr="00527D1E">
        <w:t>;</w:t>
      </w:r>
    </w:p>
    <w:p w14:paraId="531E9F6C" w14:textId="72A4ADC7" w:rsidR="009144CA" w:rsidRPr="00527D1E" w:rsidRDefault="00D813FF" w:rsidP="00BF4CA1">
      <w:pPr>
        <w:pStyle w:val="Odstavekseznama"/>
        <w:numPr>
          <w:ilvl w:val="0"/>
          <w:numId w:val="8"/>
        </w:numPr>
        <w:spacing w:line="240" w:lineRule="auto"/>
      </w:pPr>
      <w:r w:rsidRPr="00527D1E">
        <w:t xml:space="preserve">izpolnjen </w:t>
      </w:r>
      <w:r w:rsidRPr="003657CF">
        <w:t xml:space="preserve">obrazec </w:t>
      </w:r>
      <w:r w:rsidR="00527D1E" w:rsidRPr="003657CF">
        <w:t>»</w:t>
      </w:r>
      <w:r w:rsidRPr="003657CF">
        <w:t>Seznam bencinskih servisov</w:t>
      </w:r>
      <w:r w:rsidR="00527D1E" w:rsidRPr="003657CF">
        <w:t>«</w:t>
      </w:r>
    </w:p>
    <w:p w14:paraId="6C7A6246" w14:textId="5C23529E" w:rsidR="00251300" w:rsidRPr="00527D1E" w:rsidRDefault="00D813FF" w:rsidP="00BF4CA1">
      <w:pPr>
        <w:pStyle w:val="Odstavekseznama"/>
        <w:numPr>
          <w:ilvl w:val="0"/>
          <w:numId w:val="8"/>
        </w:numPr>
        <w:spacing w:line="240" w:lineRule="auto"/>
        <w:ind w:left="714" w:hanging="357"/>
      </w:pPr>
      <w:r w:rsidRPr="00527D1E">
        <w:t xml:space="preserve">izpolnjen obrazec </w:t>
      </w:r>
      <w:r w:rsidR="00527D1E">
        <w:t>»</w:t>
      </w:r>
      <w:r w:rsidR="00CF1894" w:rsidRPr="00527D1E">
        <w:t>Soglasje podizvajalca</w:t>
      </w:r>
      <w:r w:rsidR="00527D1E">
        <w:t>«</w:t>
      </w:r>
      <w:r w:rsidR="00CF1894" w:rsidRPr="00527D1E">
        <w:t xml:space="preserve"> (v primeru, da </w:t>
      </w:r>
      <w:r w:rsidR="00EB62BF" w:rsidRPr="00527D1E">
        <w:t>ponudnik</w:t>
      </w:r>
      <w:r w:rsidR="00CF1894" w:rsidRPr="00527D1E">
        <w:t xml:space="preserve"> nastopa s podizvajalci in podizvajalci to zahtevajo)</w:t>
      </w:r>
      <w:bookmarkStart w:id="63" w:name="_Hlk514924822"/>
      <w:r w:rsidR="00AC2F4E" w:rsidRPr="00527D1E">
        <w:t>.</w:t>
      </w:r>
    </w:p>
    <w:p w14:paraId="4A7987D8" w14:textId="77777777" w:rsidR="00BF4CA1" w:rsidRPr="00B5320A" w:rsidRDefault="00BF4CA1" w:rsidP="00BF4CA1">
      <w:pPr>
        <w:spacing w:line="240" w:lineRule="auto"/>
      </w:pPr>
    </w:p>
    <w:bookmarkEnd w:id="63"/>
    <w:p w14:paraId="2FD1E407" w14:textId="4B3A87B0" w:rsidR="00342EAB" w:rsidRDefault="00E905C4" w:rsidP="00342EAB">
      <w:pPr>
        <w:spacing w:line="240" w:lineRule="auto"/>
        <w:rPr>
          <w:rFonts w:cs="Arial"/>
          <w:szCs w:val="20"/>
          <w:lang w:eastAsia="sl-SI"/>
        </w:rPr>
      </w:pPr>
      <w:r w:rsidRPr="008D77E4">
        <w:rPr>
          <w:rFonts w:cs="Arial"/>
          <w:szCs w:val="20"/>
          <w:lang w:eastAsia="sl-SI"/>
        </w:rPr>
        <w:t>Ponudnik v ponudbi priloži le dokumente, ki so navedeni v tej točki.</w:t>
      </w:r>
      <w:r w:rsidR="00E72D79" w:rsidRPr="008D77E4">
        <w:rPr>
          <w:rFonts w:cs="Arial"/>
          <w:szCs w:val="20"/>
          <w:lang w:eastAsia="sl-SI"/>
        </w:rPr>
        <w:t xml:space="preserve"> </w:t>
      </w:r>
      <w:r w:rsidR="003657CF" w:rsidRPr="003657CF">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8D77E4" w:rsidRDefault="00877FA4" w:rsidP="00584B84">
      <w:pPr>
        <w:spacing w:line="240" w:lineRule="auto"/>
        <w:rPr>
          <w:rFonts w:cs="Arial"/>
          <w:szCs w:val="20"/>
          <w:lang w:eastAsia="sl-SI"/>
        </w:rPr>
      </w:pPr>
    </w:p>
    <w:p w14:paraId="323C342F" w14:textId="6E8C7019" w:rsidR="00584B84" w:rsidRPr="00F97382" w:rsidRDefault="00584B84" w:rsidP="00584B84">
      <w:pPr>
        <w:spacing w:line="240" w:lineRule="auto"/>
        <w:rPr>
          <w:rFonts w:cs="Arial"/>
          <w:szCs w:val="20"/>
          <w:lang w:eastAsia="sl-SI"/>
        </w:rPr>
      </w:pPr>
      <w:r w:rsidRPr="008D77E4">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8D77E4">
        <w:rPr>
          <w:rFonts w:cs="Arial"/>
          <w:szCs w:val="20"/>
          <w:lang w:eastAsia="sl-SI"/>
        </w:rPr>
        <w:t xml:space="preserve">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AAABB5A" w14:textId="77777777" w:rsidR="00584B84" w:rsidRPr="008D77E4" w:rsidRDefault="00584B84" w:rsidP="00584B84">
      <w:pPr>
        <w:spacing w:line="240" w:lineRule="auto"/>
        <w:rPr>
          <w:rFonts w:cs="Arial"/>
          <w:szCs w:val="20"/>
          <w:lang w:eastAsia="sl-SI"/>
        </w:rPr>
      </w:pPr>
    </w:p>
    <w:p w14:paraId="12E24217" w14:textId="4D4EFA52" w:rsidR="009052E9" w:rsidRPr="008D77E4" w:rsidRDefault="009052E9" w:rsidP="00584B84">
      <w:pPr>
        <w:spacing w:line="240" w:lineRule="auto"/>
        <w:rPr>
          <w:rFonts w:cs="Arial"/>
          <w:szCs w:val="20"/>
          <w:lang w:eastAsia="sl-SI"/>
        </w:rPr>
      </w:pPr>
      <w:r w:rsidRPr="008D77E4">
        <w:rPr>
          <w:rFonts w:cs="Arial"/>
          <w:szCs w:val="20"/>
          <w:lang w:eastAsia="sl-SI"/>
        </w:rPr>
        <w:t>Ponudnik, ki odda ponudbo, pod kazensko in materialno odgovornostjo jamči, da so vsi podatki in dokumenti, podani v ponudbi, resnični</w:t>
      </w:r>
      <w:r w:rsidR="00961BF4" w:rsidRPr="008D77E4">
        <w:rPr>
          <w:rFonts w:cs="Arial"/>
          <w:szCs w:val="20"/>
          <w:lang w:eastAsia="sl-SI"/>
        </w:rPr>
        <w:t>,</w:t>
      </w:r>
      <w:r w:rsidRPr="008D77E4">
        <w:rPr>
          <w:rFonts w:cs="Arial"/>
          <w:szCs w:val="20"/>
          <w:lang w:eastAsia="sl-SI"/>
        </w:rPr>
        <w:t xml:space="preserve"> in da datoteke priloženih listin ustrezajo originalu. V nasprotnem primeru ponudnik naročniku odgovarja za vso škodo, ki mu je nastala.</w:t>
      </w:r>
      <w:r w:rsidRPr="008D77E4">
        <w:rPr>
          <w:rFonts w:cs="Arial"/>
        </w:rPr>
        <w:t xml:space="preserve"> </w:t>
      </w:r>
    </w:p>
    <w:p w14:paraId="0D0E3065" w14:textId="66C76765" w:rsidR="00E96793" w:rsidRPr="008D77E4" w:rsidRDefault="0002338F" w:rsidP="00F97382">
      <w:pPr>
        <w:pStyle w:val="Naslov2"/>
        <w:keepLines w:val="0"/>
        <w:suppressAutoHyphens/>
        <w:spacing w:before="180" w:line="100" w:lineRule="atLeast"/>
        <w:rPr>
          <w:rFonts w:eastAsia="Arial Unicode MS" w:cs="Arial"/>
          <w:smallCaps w:val="0"/>
          <w:szCs w:val="20"/>
          <w:lang w:eastAsia="ar-SA"/>
        </w:rPr>
      </w:pPr>
      <w:bookmarkStart w:id="64" w:name="_Toc142647742"/>
      <w:r>
        <w:rPr>
          <w:rFonts w:eastAsia="Arial Unicode MS" w:cs="Arial"/>
          <w:smallCaps w:val="0"/>
          <w:szCs w:val="20"/>
          <w:lang w:eastAsia="ar-SA"/>
        </w:rPr>
        <w:t xml:space="preserve">11.2 </w:t>
      </w:r>
      <w:r w:rsidR="00C44686" w:rsidRPr="008D77E4">
        <w:rPr>
          <w:rFonts w:eastAsia="Arial Unicode MS" w:cs="Arial"/>
          <w:smallCaps w:val="0"/>
          <w:szCs w:val="20"/>
          <w:lang w:eastAsia="ar-SA"/>
        </w:rPr>
        <w:t>S</w:t>
      </w:r>
      <w:r w:rsidR="00E96793" w:rsidRPr="008D77E4">
        <w:rPr>
          <w:rFonts w:eastAsia="Arial Unicode MS" w:cs="Arial"/>
          <w:smallCaps w:val="0"/>
          <w:szCs w:val="20"/>
          <w:lang w:eastAsia="ar-SA"/>
        </w:rPr>
        <w:t>estavljanje ponudbe</w:t>
      </w:r>
      <w:bookmarkEnd w:id="64"/>
    </w:p>
    <w:p w14:paraId="74634378" w14:textId="14954CC7" w:rsidR="00584B84" w:rsidRPr="008D77E4" w:rsidRDefault="0002338F" w:rsidP="00F97382">
      <w:pPr>
        <w:pStyle w:val="Naslov3"/>
        <w:numPr>
          <w:ilvl w:val="0"/>
          <w:numId w:val="0"/>
        </w:numPr>
        <w:rPr>
          <w:rFonts w:eastAsia="Arial Unicode MS" w:cs="Arial"/>
          <w:szCs w:val="20"/>
          <w:lang w:eastAsia="ar-SA"/>
        </w:rPr>
      </w:pPr>
      <w:bookmarkStart w:id="65" w:name="_Toc142647743"/>
      <w:bookmarkStart w:id="66" w:name="_Toc336851750"/>
      <w:bookmarkStart w:id="67" w:name="_Toc336851798"/>
      <w:bookmarkStart w:id="68" w:name="_Toc336851748"/>
      <w:bookmarkStart w:id="69" w:name="_Toc336851796"/>
      <w:r>
        <w:rPr>
          <w:rFonts w:eastAsia="Arial Unicode MS" w:cs="Arial"/>
          <w:szCs w:val="20"/>
          <w:lang w:eastAsia="ar-SA"/>
        </w:rPr>
        <w:t xml:space="preserve">11.2.1 </w:t>
      </w:r>
      <w:r w:rsidR="00584B84" w:rsidRPr="008D77E4">
        <w:rPr>
          <w:rFonts w:eastAsia="Arial Unicode MS" w:cs="Arial"/>
          <w:szCs w:val="20"/>
          <w:lang w:eastAsia="ar-SA"/>
        </w:rPr>
        <w:t>Obrazec ESPD – za vse gospodarske subjekte</w:t>
      </w:r>
      <w:bookmarkEnd w:id="65"/>
    </w:p>
    <w:p w14:paraId="31C27FB9" w14:textId="5D64BC74" w:rsidR="00584B84" w:rsidRPr="008D77E4" w:rsidRDefault="00584B84" w:rsidP="00584B84">
      <w:pPr>
        <w:spacing w:line="240" w:lineRule="auto"/>
      </w:pPr>
      <w:r w:rsidRPr="008D77E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Default="004C29AA" w:rsidP="00584B84">
      <w:pPr>
        <w:spacing w:line="240" w:lineRule="auto"/>
      </w:pPr>
    </w:p>
    <w:p w14:paraId="3673ADD5" w14:textId="1BD3B78B" w:rsidR="00106E09" w:rsidRPr="00106E09" w:rsidRDefault="00106E09" w:rsidP="00106E09">
      <w:pPr>
        <w:spacing w:line="240" w:lineRule="auto"/>
      </w:pPr>
      <w:r w:rsidRPr="00BB6167">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8D77E4" w:rsidRDefault="00106E09" w:rsidP="00584B84">
      <w:pPr>
        <w:spacing w:line="240" w:lineRule="auto"/>
      </w:pPr>
    </w:p>
    <w:p w14:paraId="3EB7BAAE" w14:textId="4BCB11C7" w:rsidR="00945DC5" w:rsidRPr="00945DC5" w:rsidRDefault="00584B84" w:rsidP="00945DC5">
      <w:pPr>
        <w:spacing w:line="240" w:lineRule="auto"/>
        <w:rPr>
          <w:rFonts w:cs="Arial"/>
          <w:szCs w:val="20"/>
          <w:lang w:eastAsia="sl-SI"/>
        </w:rPr>
      </w:pPr>
      <w:r w:rsidRPr="008D77E4">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Pr>
          <w:rFonts w:cs="Arial"/>
          <w:szCs w:val="20"/>
          <w:lang w:eastAsia="sl-SI"/>
        </w:rPr>
        <w:t>,</w:t>
      </w:r>
      <w:r w:rsidRPr="008D77E4">
        <w:rPr>
          <w:rFonts w:cs="Arial"/>
          <w:szCs w:val="20"/>
          <w:lang w:eastAsia="sl-SI"/>
        </w:rPr>
        <w:t xml:space="preserve"> </w:t>
      </w:r>
      <w:r w:rsidR="00342EAB">
        <w:rPr>
          <w:rFonts w:cs="Arial"/>
          <w:szCs w:val="20"/>
          <w:lang w:eastAsia="sl-SI"/>
        </w:rPr>
        <w:t>158/20</w:t>
      </w:r>
      <w:r w:rsidR="00C92CF4">
        <w:rPr>
          <w:rFonts w:cs="Arial"/>
          <w:szCs w:val="20"/>
          <w:lang w:eastAsia="sl-SI"/>
        </w:rPr>
        <w:t xml:space="preserve">, </w:t>
      </w:r>
      <w:r w:rsidR="00C92CF4" w:rsidRPr="00C92CF4">
        <w:rPr>
          <w:rFonts w:cs="Arial"/>
          <w:szCs w:val="20"/>
          <w:lang w:eastAsia="sl-SI"/>
        </w:rPr>
        <w:t xml:space="preserve">3/22 – </w:t>
      </w:r>
      <w:proofErr w:type="spellStart"/>
      <w:r w:rsidR="00C92CF4" w:rsidRPr="00C92CF4">
        <w:rPr>
          <w:rFonts w:cs="Arial"/>
          <w:szCs w:val="20"/>
          <w:lang w:eastAsia="sl-SI"/>
        </w:rPr>
        <w:t>ZDeb</w:t>
      </w:r>
      <w:proofErr w:type="spellEnd"/>
      <w:r w:rsidR="00C92CF4" w:rsidRPr="00C92CF4">
        <w:rPr>
          <w:rFonts w:cs="Arial"/>
          <w:szCs w:val="20"/>
          <w:lang w:eastAsia="sl-SI"/>
        </w:rPr>
        <w:t xml:space="preserve"> in 16/23 – </w:t>
      </w:r>
      <w:proofErr w:type="spellStart"/>
      <w:r w:rsidR="00C92CF4" w:rsidRPr="00C92CF4">
        <w:rPr>
          <w:rFonts w:cs="Arial"/>
          <w:szCs w:val="20"/>
          <w:lang w:eastAsia="sl-SI"/>
        </w:rPr>
        <w:t>ZZPri</w:t>
      </w:r>
      <w:proofErr w:type="spellEnd"/>
      <w:r w:rsidRPr="008D77E4">
        <w:rPr>
          <w:rFonts w:cs="Arial"/>
          <w:szCs w:val="20"/>
          <w:lang w:eastAsia="sl-SI"/>
        </w:rPr>
        <w:t>; v nadalj</w:t>
      </w:r>
      <w:r w:rsidR="003C6116">
        <w:rPr>
          <w:rFonts w:cs="Arial"/>
          <w:szCs w:val="20"/>
          <w:lang w:eastAsia="sl-SI"/>
        </w:rPr>
        <w:t>evanju</w:t>
      </w:r>
      <w:r w:rsidRPr="008D77E4">
        <w:rPr>
          <w:rFonts w:cs="Arial"/>
          <w:szCs w:val="20"/>
          <w:lang w:eastAsia="sl-SI"/>
        </w:rPr>
        <w:t xml:space="preserve">: </w:t>
      </w:r>
      <w:proofErr w:type="spellStart"/>
      <w:r w:rsidRPr="008D77E4">
        <w:rPr>
          <w:rFonts w:cs="Arial"/>
          <w:szCs w:val="20"/>
          <w:lang w:eastAsia="sl-SI"/>
        </w:rPr>
        <w:t>ZIntPK</w:t>
      </w:r>
      <w:proofErr w:type="spellEnd"/>
      <w:r w:rsidRPr="008D77E4">
        <w:rPr>
          <w:rFonts w:cs="Arial"/>
          <w:szCs w:val="20"/>
          <w:lang w:eastAsia="sl-SI"/>
        </w:rPr>
        <w:t>)</w:t>
      </w:r>
      <w:r w:rsidR="00945DC5">
        <w:rPr>
          <w:rFonts w:cs="Arial"/>
          <w:szCs w:val="20"/>
          <w:lang w:eastAsia="sl-SI"/>
        </w:rPr>
        <w:t xml:space="preserve"> </w:t>
      </w:r>
      <w:r w:rsidR="00945DC5">
        <w:t>ter izjavo, da ne obstaja izključitveni razlog, določen v podtočki 5 poglavja Razlogi za izključitev teh navodil.</w:t>
      </w:r>
    </w:p>
    <w:p w14:paraId="676A6F4C" w14:textId="77777777" w:rsidR="001C3031" w:rsidRPr="008D77E4" w:rsidRDefault="001C3031" w:rsidP="00584B84">
      <w:pPr>
        <w:spacing w:line="240" w:lineRule="auto"/>
        <w:rPr>
          <w:rFonts w:cs="Arial"/>
          <w:szCs w:val="20"/>
          <w:lang w:eastAsia="sl-SI"/>
        </w:rPr>
      </w:pPr>
    </w:p>
    <w:p w14:paraId="793CB695" w14:textId="7239184C" w:rsidR="00584B84" w:rsidRPr="008D77E4" w:rsidRDefault="00584B84" w:rsidP="00584B84">
      <w:pPr>
        <w:spacing w:line="240" w:lineRule="auto"/>
        <w:rPr>
          <w:rFonts w:cs="Arial"/>
          <w:szCs w:val="20"/>
          <w:lang w:eastAsia="sl-SI"/>
        </w:rPr>
      </w:pPr>
      <w:r w:rsidRPr="008D77E4">
        <w:rPr>
          <w:rFonts w:cs="Arial"/>
          <w:szCs w:val="20"/>
          <w:lang w:eastAsia="sl-SI"/>
        </w:rPr>
        <w:t>Navedbe v ESPD in/ali dokazila, ki ji predloži gospodarski subjekt, morajo biti veljavni.</w:t>
      </w:r>
    </w:p>
    <w:p w14:paraId="13660CFB" w14:textId="77777777" w:rsidR="00660D64" w:rsidRPr="008D77E4" w:rsidRDefault="00660D64" w:rsidP="00584B84">
      <w:pPr>
        <w:spacing w:line="240" w:lineRule="auto"/>
        <w:rPr>
          <w:rFonts w:cs="Arial"/>
          <w:szCs w:val="20"/>
          <w:lang w:eastAsia="sl-SI"/>
        </w:rPr>
      </w:pPr>
    </w:p>
    <w:p w14:paraId="7D804E6E" w14:textId="2151D98D" w:rsidR="00945DC5" w:rsidRDefault="00945DC5" w:rsidP="00945DC5">
      <w:pPr>
        <w:spacing w:line="240" w:lineRule="auto"/>
        <w:rPr>
          <w:rFonts w:ascii="Calibri" w:hAnsi="Calibri"/>
        </w:rPr>
      </w:pPr>
      <w:r>
        <w:t xml:space="preserve">Gospodarski subjekt naročnikov obrazec ESPD (datoteka XML) uvozi na spletni povezavi: </w:t>
      </w:r>
      <w:hyperlink r:id="rId25" w:history="1">
        <w:r>
          <w:rPr>
            <w:rStyle w:val="Hiperpovezava"/>
          </w:rPr>
          <w:t>https://ejn.gov.si/espd</w:t>
        </w:r>
      </w:hyperlink>
      <w:r>
        <w:t xml:space="preserve"> in v njega neposredno vnese zahtevane podatke.</w:t>
      </w:r>
    </w:p>
    <w:p w14:paraId="15827866" w14:textId="77777777" w:rsidR="0046776A" w:rsidRPr="008D77E4" w:rsidRDefault="0046776A" w:rsidP="00584B84">
      <w:pPr>
        <w:spacing w:line="240" w:lineRule="auto"/>
      </w:pPr>
    </w:p>
    <w:p w14:paraId="24D7224C" w14:textId="2C26E3D7" w:rsidR="00584B84" w:rsidRPr="008D77E4" w:rsidRDefault="00584B84" w:rsidP="00584B84">
      <w:pPr>
        <w:spacing w:line="240" w:lineRule="auto"/>
      </w:pPr>
      <w:r w:rsidRPr="008D77E4">
        <w:t>Izpolnjen in podpisan ESPD mora biti v ponudbi priložen za vse gospodarske subjekte, ki v kakršni koli vlogi sodelujejo v ponudbi (</w:t>
      </w:r>
      <w:r w:rsidR="00342EAB">
        <w:t>ponudnik, sodelujoči ponudniki v primeru skupne ponudbe, gospodarski subjekti, na katerih zmogljivosti se sklicuje ponudnik, in podizvajalci</w:t>
      </w:r>
      <w:r w:rsidRPr="008D77E4">
        <w:t>).</w:t>
      </w:r>
    </w:p>
    <w:p w14:paraId="7945ECB4" w14:textId="77777777" w:rsidR="00660D64" w:rsidRPr="008D77E4" w:rsidRDefault="00660D64" w:rsidP="00584B84">
      <w:pPr>
        <w:spacing w:line="240" w:lineRule="auto"/>
      </w:pPr>
    </w:p>
    <w:p w14:paraId="50C770BA" w14:textId="77777777" w:rsidR="00660D64" w:rsidRPr="008D77E4" w:rsidRDefault="00584B84" w:rsidP="00584B84">
      <w:pPr>
        <w:spacing w:line="240" w:lineRule="auto"/>
      </w:pPr>
      <w:bookmarkStart w:id="70" w:name="_Toc466382905"/>
      <w:bookmarkStart w:id="71" w:name="_Toc466382906"/>
      <w:bookmarkStart w:id="72" w:name="_Hlk511905322"/>
      <w:bookmarkEnd w:id="70"/>
      <w:bookmarkEnd w:id="71"/>
      <w:r w:rsidRPr="008D77E4">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8D77E4" w:rsidRDefault="00584B84" w:rsidP="00584B84">
      <w:pPr>
        <w:spacing w:line="240" w:lineRule="auto"/>
      </w:pPr>
      <w:r w:rsidRPr="008D77E4">
        <w:t xml:space="preserve">Ponudnik, ki v sistemu e-JN oddaja ponudbo, naloži elektronsko podpisan ESPD v </w:t>
      </w:r>
      <w:proofErr w:type="spellStart"/>
      <w:r w:rsidRPr="008D77E4">
        <w:t>xml</w:t>
      </w:r>
      <w:proofErr w:type="spellEnd"/>
      <w:r w:rsidRPr="008D77E4">
        <w:t xml:space="preserve">. obliki ali nepodpisan ESPD v </w:t>
      </w:r>
      <w:proofErr w:type="spellStart"/>
      <w:r w:rsidRPr="008D77E4">
        <w:t>xml</w:t>
      </w:r>
      <w:proofErr w:type="spellEnd"/>
      <w:r w:rsidRPr="008D77E4">
        <w:t xml:space="preserve">. obliki, </w:t>
      </w:r>
      <w:bookmarkStart w:id="73" w:name="_Hlk531606225"/>
      <w:r w:rsidRPr="008D77E4">
        <w:t>pri čemer se v slednjem primeru v skladu Splošnimi pogoji uporabe sistema e-JN šteje, da je oddan pravno zavezujoč dokument, ki ima enako veljavnost kot podpisan</w:t>
      </w:r>
      <w:bookmarkEnd w:id="73"/>
      <w:r w:rsidRPr="008D77E4">
        <w:t xml:space="preserve">. </w:t>
      </w:r>
      <w:bookmarkEnd w:id="72"/>
    </w:p>
    <w:p w14:paraId="5D456E57" w14:textId="77777777" w:rsidR="0046776A" w:rsidRPr="008D77E4" w:rsidRDefault="0046776A" w:rsidP="00584B84">
      <w:pPr>
        <w:spacing w:line="240" w:lineRule="auto"/>
      </w:pPr>
    </w:p>
    <w:p w14:paraId="57CA2BDE" w14:textId="77777777" w:rsidR="00584B84" w:rsidRPr="008D77E4" w:rsidRDefault="00584B84" w:rsidP="00584B84">
      <w:pPr>
        <w:spacing w:line="240" w:lineRule="auto"/>
      </w:pPr>
      <w:r w:rsidRPr="008D77E4">
        <w:t xml:space="preserve">Za ostale sodelujoče ponudnik v razdelek »Sodelujoči«, del »ESPD – ostali sodelujoči« priloži podpisane ESPD v </w:t>
      </w:r>
      <w:proofErr w:type="spellStart"/>
      <w:r w:rsidRPr="008D77E4">
        <w:t>pdf</w:t>
      </w:r>
      <w:proofErr w:type="spellEnd"/>
      <w:r w:rsidRPr="008D77E4">
        <w:t xml:space="preserve">. obliki, ali v elektronski obliki podpisan </w:t>
      </w:r>
      <w:proofErr w:type="spellStart"/>
      <w:r w:rsidRPr="008D77E4">
        <w:t>xml</w:t>
      </w:r>
      <w:proofErr w:type="spellEnd"/>
      <w:r w:rsidRPr="008D77E4">
        <w:t>.</w:t>
      </w:r>
    </w:p>
    <w:p w14:paraId="0201C9A1" w14:textId="40CBE3F9" w:rsidR="00A147B1" w:rsidRPr="008D77E4" w:rsidRDefault="0002338F" w:rsidP="00F97382">
      <w:pPr>
        <w:pStyle w:val="Naslov3"/>
        <w:numPr>
          <w:ilvl w:val="0"/>
          <w:numId w:val="0"/>
        </w:numPr>
        <w:rPr>
          <w:rFonts w:eastAsia="Arial Unicode MS" w:cs="Arial"/>
          <w:szCs w:val="20"/>
          <w:lang w:eastAsia="ar-SA"/>
        </w:rPr>
      </w:pPr>
      <w:bookmarkStart w:id="74" w:name="_Toc142647744"/>
      <w:r>
        <w:rPr>
          <w:rFonts w:eastAsia="Arial Unicode MS" w:cs="Arial"/>
          <w:szCs w:val="20"/>
          <w:lang w:eastAsia="ar-SA"/>
        </w:rPr>
        <w:t xml:space="preserve">11.2.2 </w:t>
      </w:r>
      <w:r w:rsidR="00A147B1" w:rsidRPr="008D77E4">
        <w:rPr>
          <w:rFonts w:eastAsia="Arial Unicode MS" w:cs="Arial"/>
          <w:szCs w:val="20"/>
          <w:lang w:eastAsia="ar-SA"/>
        </w:rPr>
        <w:t>Predračun</w:t>
      </w:r>
      <w:bookmarkEnd w:id="74"/>
    </w:p>
    <w:p w14:paraId="11FD308F" w14:textId="5DEB87BA" w:rsidR="001E1388" w:rsidRDefault="001E1388" w:rsidP="001E1388">
      <w:pPr>
        <w:spacing w:line="240" w:lineRule="auto"/>
      </w:pPr>
      <w:bookmarkStart w:id="75" w:name="_Hlk66259636"/>
      <w:r w:rsidRPr="00010163">
        <w:t xml:space="preserve">Ponudnik v obrazcu </w:t>
      </w:r>
      <w:r w:rsidRPr="00010163">
        <w:rPr>
          <w:i/>
        </w:rPr>
        <w:t>Predračun</w:t>
      </w:r>
      <w:r w:rsidRPr="00010163">
        <w:t xml:space="preserve"> v stolpec 4 vpiše znesek popusta/enoto vrste goriva v EUR (</w:t>
      </w:r>
      <w:r w:rsidRPr="00010163">
        <w:rPr>
          <w:b/>
          <w:bCs/>
          <w:sz w:val="22"/>
        </w:rPr>
        <w:t>p</w:t>
      </w:r>
      <w:r w:rsidRPr="00010163">
        <w:t xml:space="preserve"> NMB95, </w:t>
      </w:r>
      <w:r w:rsidRPr="00010163">
        <w:rPr>
          <w:b/>
          <w:bCs/>
          <w:sz w:val="22"/>
        </w:rPr>
        <w:t>p</w:t>
      </w:r>
      <w:r w:rsidRPr="00010163">
        <w:t xml:space="preserve"> NMB100, </w:t>
      </w:r>
      <w:r w:rsidRPr="00010163">
        <w:rPr>
          <w:b/>
          <w:bCs/>
          <w:sz w:val="22"/>
        </w:rPr>
        <w:t>p</w:t>
      </w:r>
      <w:r w:rsidRPr="00010163">
        <w:t xml:space="preserve"> Dizel, </w:t>
      </w:r>
      <w:r w:rsidRPr="00CE12DF">
        <w:rPr>
          <w:b/>
          <w:bCs/>
          <w:sz w:val="22"/>
        </w:rPr>
        <w:t>p</w:t>
      </w:r>
      <w:r w:rsidRPr="00010163">
        <w:t xml:space="preserve"> Dizel Premium, </w:t>
      </w:r>
      <w:r w:rsidRPr="00010163">
        <w:rPr>
          <w:b/>
          <w:bCs/>
          <w:sz w:val="22"/>
        </w:rPr>
        <w:t>p</w:t>
      </w:r>
      <w:r w:rsidRPr="00010163">
        <w:t xml:space="preserve"> LPG), zaokroženo na </w:t>
      </w:r>
      <w:r w:rsidR="00813BAA">
        <w:t>3</w:t>
      </w:r>
      <w:r w:rsidRPr="00010163">
        <w:t xml:space="preserve"> decimalna mesta</w:t>
      </w:r>
      <w:r>
        <w:t xml:space="preserve">. Če ponudnik popusta na posamezno postavko ne vpiše </w:t>
      </w:r>
      <w:r w:rsidRPr="00E500B3">
        <w:t xml:space="preserve">ali </w:t>
      </w:r>
      <w:r w:rsidRPr="00C12236">
        <w:rPr>
          <w:szCs w:val="20"/>
        </w:rPr>
        <w:t xml:space="preserve">vpiše znak </w:t>
      </w:r>
      <w:r>
        <w:rPr>
          <w:szCs w:val="20"/>
        </w:rPr>
        <w:t>»</w:t>
      </w:r>
      <w:r w:rsidRPr="00C12236">
        <w:rPr>
          <w:szCs w:val="20"/>
        </w:rPr>
        <w:t>0</w:t>
      </w:r>
      <w:r>
        <w:rPr>
          <w:szCs w:val="20"/>
        </w:rPr>
        <w:t>«</w:t>
      </w:r>
      <w:r w:rsidRPr="00C12236">
        <w:rPr>
          <w:szCs w:val="20"/>
        </w:rPr>
        <w:t xml:space="preserve">, </w:t>
      </w:r>
      <w:r>
        <w:rPr>
          <w:szCs w:val="20"/>
        </w:rPr>
        <w:t>»</w:t>
      </w:r>
      <w:r w:rsidRPr="00C12236">
        <w:rPr>
          <w:szCs w:val="20"/>
        </w:rPr>
        <w:t>/</w:t>
      </w:r>
      <w:r>
        <w:rPr>
          <w:szCs w:val="20"/>
        </w:rPr>
        <w:t>«</w:t>
      </w:r>
      <w:r w:rsidRPr="00C12236">
        <w:rPr>
          <w:szCs w:val="20"/>
        </w:rPr>
        <w:t xml:space="preserve"> ali </w:t>
      </w:r>
      <w:r>
        <w:rPr>
          <w:szCs w:val="20"/>
        </w:rPr>
        <w:t>»-«</w:t>
      </w:r>
      <w:r w:rsidRPr="00C12236">
        <w:rPr>
          <w:szCs w:val="20"/>
        </w:rPr>
        <w:t xml:space="preserve"> oziroma smiselno enak znak, se šteje, da je </w:t>
      </w:r>
      <w:r w:rsidRPr="00E500B3">
        <w:rPr>
          <w:szCs w:val="20"/>
        </w:rPr>
        <w:t>nevpisan popust</w:t>
      </w:r>
      <w:r w:rsidRPr="00C12236">
        <w:rPr>
          <w:szCs w:val="20"/>
        </w:rPr>
        <w:t xml:space="preserve"> nič EUR.</w:t>
      </w:r>
      <w:r>
        <w:rPr>
          <w:szCs w:val="20"/>
        </w:rPr>
        <w:t xml:space="preserve"> </w:t>
      </w:r>
    </w:p>
    <w:p w14:paraId="393C8EF4" w14:textId="77777777" w:rsidR="001E1388" w:rsidRDefault="001E1388" w:rsidP="001E1388">
      <w:pPr>
        <w:spacing w:line="240" w:lineRule="auto"/>
      </w:pPr>
    </w:p>
    <w:p w14:paraId="6344F889" w14:textId="77777777" w:rsidR="001E1388" w:rsidRPr="00584B84" w:rsidRDefault="001E1388" w:rsidP="001E1388">
      <w:pPr>
        <w:spacing w:line="240" w:lineRule="auto"/>
        <w:rPr>
          <w:rFonts w:cs="Arial"/>
          <w:iCs/>
          <w:color w:val="000000"/>
          <w:szCs w:val="20"/>
        </w:rPr>
      </w:pPr>
      <w:r>
        <w:rPr>
          <w:rFonts w:cs="Arial"/>
          <w:iCs/>
          <w:color w:val="000000"/>
          <w:szCs w:val="20"/>
        </w:rPr>
        <w:t>Z</w:t>
      </w:r>
      <w:r w:rsidRPr="00584B84">
        <w:rPr>
          <w:rFonts w:cs="Arial"/>
          <w:iCs/>
          <w:color w:val="000000"/>
          <w:szCs w:val="20"/>
        </w:rPr>
        <w:t xml:space="preserve">nesek popusta iz stolpca </w:t>
      </w:r>
      <w:r>
        <w:rPr>
          <w:rFonts w:cs="Arial"/>
          <w:iCs/>
          <w:color w:val="000000"/>
          <w:szCs w:val="20"/>
        </w:rPr>
        <w:t>4</w:t>
      </w:r>
      <w:r w:rsidRPr="00584B84">
        <w:rPr>
          <w:rFonts w:cs="Arial"/>
          <w:iCs/>
          <w:color w:val="000000"/>
          <w:szCs w:val="20"/>
        </w:rPr>
        <w:t xml:space="preserve"> mora biti fiksen ves čas trajanja krovne</w:t>
      </w:r>
      <w:r>
        <w:rPr>
          <w:rFonts w:cs="Arial"/>
          <w:iCs/>
          <w:color w:val="000000"/>
          <w:szCs w:val="20"/>
        </w:rPr>
        <w:t xml:space="preserve">ga okvirnega sporazuma </w:t>
      </w:r>
      <w:r w:rsidRPr="00584B84">
        <w:rPr>
          <w:rFonts w:cs="Arial"/>
          <w:iCs/>
          <w:color w:val="000000"/>
          <w:szCs w:val="20"/>
        </w:rPr>
        <w:t xml:space="preserve">in </w:t>
      </w:r>
      <w:r>
        <w:rPr>
          <w:rFonts w:cs="Arial"/>
          <w:iCs/>
          <w:color w:val="000000"/>
          <w:szCs w:val="20"/>
        </w:rPr>
        <w:t xml:space="preserve">posameznih okvirnih sporazumov. </w:t>
      </w:r>
    </w:p>
    <w:p w14:paraId="67FF8E10" w14:textId="77777777" w:rsidR="001E1388" w:rsidRDefault="001E1388" w:rsidP="001E1388">
      <w:pPr>
        <w:suppressAutoHyphens/>
        <w:autoSpaceDN w:val="0"/>
        <w:spacing w:line="240" w:lineRule="auto"/>
        <w:textAlignment w:val="baseline"/>
      </w:pPr>
    </w:p>
    <w:p w14:paraId="51F9E409" w14:textId="77777777" w:rsidR="001E1388" w:rsidRDefault="001E1388" w:rsidP="00932B59">
      <w:pPr>
        <w:spacing w:line="240" w:lineRule="auto"/>
        <w:rPr>
          <w:rFonts w:cs="Arial"/>
          <w:lang w:eastAsia="sl-SI"/>
        </w:rPr>
      </w:pPr>
      <w:r w:rsidRPr="00932B59">
        <w:t>Ponudnik</w:t>
      </w:r>
      <w:r w:rsidRPr="00E62AE3">
        <w:rPr>
          <w:rFonts w:cs="Arial"/>
          <w:lang w:eastAsia="sl-SI"/>
        </w:rPr>
        <w:t xml:space="preserve"> v obrazec </w:t>
      </w:r>
      <w:r w:rsidRPr="001E57E8">
        <w:rPr>
          <w:i/>
        </w:rPr>
        <w:t>Predračun</w:t>
      </w:r>
      <w:r>
        <w:t xml:space="preserve"> za sklop 1 </w:t>
      </w:r>
      <w:r w:rsidRPr="00E62AE3">
        <w:rPr>
          <w:rFonts w:cs="Arial"/>
          <w:lang w:eastAsia="sl-SI"/>
        </w:rPr>
        <w:t>vpiše % popusta na cene izdelkov za nego in vzdrževanje vozil in osnovnih nadomestnih delov na bencinskih servisih iz uradno veljavnega cenika</w:t>
      </w:r>
      <w:r>
        <w:rPr>
          <w:rFonts w:cs="Arial"/>
          <w:lang w:eastAsia="sl-SI"/>
        </w:rPr>
        <w:t>, in sicer za:</w:t>
      </w:r>
    </w:p>
    <w:p w14:paraId="7AAE2082" w14:textId="77777777" w:rsidR="001E1388" w:rsidRPr="00A147B1" w:rsidRDefault="001E1388" w:rsidP="001E1388">
      <w:pPr>
        <w:pStyle w:val="Odstavekseznama"/>
        <w:numPr>
          <w:ilvl w:val="0"/>
          <w:numId w:val="41"/>
        </w:numPr>
        <w:spacing w:line="240" w:lineRule="auto"/>
        <w:rPr>
          <w:rFonts w:cs="Arial"/>
        </w:rPr>
      </w:pPr>
      <w:r>
        <w:rPr>
          <w:rFonts w:cs="Arial"/>
        </w:rPr>
        <w:t xml:space="preserve">izdelke iz skupine olj in maziv, </w:t>
      </w:r>
    </w:p>
    <w:p w14:paraId="05220302" w14:textId="77777777" w:rsidR="001E1388" w:rsidRPr="00A147B1" w:rsidRDefault="001E1388" w:rsidP="001E1388">
      <w:pPr>
        <w:pStyle w:val="Odstavekseznama"/>
        <w:numPr>
          <w:ilvl w:val="0"/>
          <w:numId w:val="41"/>
        </w:numPr>
        <w:spacing w:line="240" w:lineRule="auto"/>
        <w:rPr>
          <w:rFonts w:cs="Arial"/>
        </w:rPr>
      </w:pPr>
      <w:r>
        <w:rPr>
          <w:rFonts w:cs="Arial"/>
        </w:rPr>
        <w:t xml:space="preserve">izdelke iz skupine avto kemikalij (kot npr. tekočine za stekla, hladilna tekočina, </w:t>
      </w:r>
      <w:proofErr w:type="spellStart"/>
      <w:r>
        <w:rPr>
          <w:rFonts w:cs="Arial"/>
        </w:rPr>
        <w:t>ipd</w:t>
      </w:r>
      <w:proofErr w:type="spellEnd"/>
      <w:r>
        <w:rPr>
          <w:rFonts w:cs="Arial"/>
        </w:rPr>
        <w:t xml:space="preserve">), </w:t>
      </w:r>
    </w:p>
    <w:p w14:paraId="04DA06DF" w14:textId="77777777" w:rsidR="001E1388" w:rsidRPr="00A147B1" w:rsidRDefault="001E1388" w:rsidP="001E1388">
      <w:pPr>
        <w:pStyle w:val="Odstavekseznama"/>
        <w:numPr>
          <w:ilvl w:val="0"/>
          <w:numId w:val="41"/>
        </w:numPr>
        <w:spacing w:line="240" w:lineRule="auto"/>
        <w:rPr>
          <w:rFonts w:cs="Arial"/>
        </w:rPr>
      </w:pPr>
      <w:r>
        <w:rPr>
          <w:rFonts w:cs="Arial"/>
        </w:rPr>
        <w:t xml:space="preserve">sredstvo za zmanjševanje </w:t>
      </w:r>
      <w:proofErr w:type="spellStart"/>
      <w:r>
        <w:rPr>
          <w:rFonts w:cs="Arial"/>
        </w:rPr>
        <w:t>NOx</w:t>
      </w:r>
      <w:proofErr w:type="spellEnd"/>
      <w:r>
        <w:rPr>
          <w:rFonts w:cs="Arial"/>
        </w:rPr>
        <w:t xml:space="preserve"> in</w:t>
      </w:r>
    </w:p>
    <w:p w14:paraId="3B4653C2" w14:textId="77777777" w:rsidR="001E1388" w:rsidRDefault="001E1388" w:rsidP="001E1388">
      <w:pPr>
        <w:pStyle w:val="Odstavekseznama"/>
        <w:numPr>
          <w:ilvl w:val="0"/>
          <w:numId w:val="41"/>
        </w:numPr>
        <w:spacing w:line="240" w:lineRule="auto"/>
        <w:rPr>
          <w:rFonts w:cs="Arial"/>
        </w:rPr>
      </w:pPr>
      <w:r>
        <w:rPr>
          <w:rFonts w:cs="Arial"/>
        </w:rPr>
        <w:t>osnovne nadomestne dele (kot npr. brisalci, sijalke, ipd.).</w:t>
      </w:r>
      <w:r w:rsidRPr="00FA05D3">
        <w:rPr>
          <w:rFonts w:cs="Arial"/>
        </w:rPr>
        <w:t xml:space="preserve"> </w:t>
      </w:r>
    </w:p>
    <w:p w14:paraId="1407FC8A" w14:textId="77777777" w:rsidR="001E1388" w:rsidRDefault="001E1388" w:rsidP="001E1388">
      <w:pPr>
        <w:suppressAutoHyphens/>
        <w:autoSpaceDN w:val="0"/>
        <w:spacing w:line="240" w:lineRule="auto"/>
        <w:textAlignment w:val="baseline"/>
      </w:pPr>
    </w:p>
    <w:p w14:paraId="1170036A" w14:textId="77777777" w:rsidR="001E1388" w:rsidRDefault="001E1388" w:rsidP="0072715E">
      <w:pPr>
        <w:suppressAutoHyphens/>
        <w:autoSpaceDN w:val="0"/>
        <w:spacing w:line="240" w:lineRule="auto"/>
        <w:textAlignment w:val="baseline"/>
      </w:pPr>
      <w:r>
        <w:t>Pon</w:t>
      </w:r>
      <w:r w:rsidRPr="00C12236">
        <w:t>udnik ne sme spreminjati vsebine</w:t>
      </w:r>
      <w:r>
        <w:t xml:space="preserve"> obrazca</w:t>
      </w:r>
      <w:r w:rsidRPr="00C12236">
        <w:t xml:space="preserve"> </w:t>
      </w:r>
      <w:r w:rsidRPr="00D968A8">
        <w:rPr>
          <w:i/>
          <w:iCs/>
        </w:rPr>
        <w:t>Predračun</w:t>
      </w:r>
      <w:r w:rsidRPr="00C12236">
        <w:t>.</w:t>
      </w:r>
    </w:p>
    <w:p w14:paraId="113FC5B7" w14:textId="77777777" w:rsidR="001E1388" w:rsidRDefault="001E1388" w:rsidP="0072715E">
      <w:pPr>
        <w:spacing w:line="240" w:lineRule="auto"/>
      </w:pPr>
    </w:p>
    <w:p w14:paraId="0FA3DF70" w14:textId="7364EA06" w:rsidR="001E1388" w:rsidRPr="00C12236" w:rsidRDefault="001E1388" w:rsidP="0072715E">
      <w:pPr>
        <w:shd w:val="clear" w:color="auto" w:fill="FFFFFF"/>
        <w:suppressAutoHyphens/>
        <w:autoSpaceDN w:val="0"/>
        <w:spacing w:line="240" w:lineRule="auto"/>
        <w:textAlignment w:val="baseline"/>
        <w:rPr>
          <w:bCs/>
        </w:rPr>
      </w:pPr>
      <w:r w:rsidRPr="00C12236">
        <w:rPr>
          <w:bCs/>
        </w:rPr>
        <w:t xml:space="preserve">Ponudnik v sistem e-JN v razdelek »Skupna ponudbena vrednost« v zato namenjeno tabelo </w:t>
      </w:r>
      <w:r w:rsidRPr="00D968A8">
        <w:rPr>
          <w:bCs/>
        </w:rPr>
        <w:t>povsod vpiše 0,00. Ne glede na vpisane vrednosti v tej rubriki, naročnik teh vpisov ne bo upošteval.</w:t>
      </w:r>
      <w:r w:rsidR="0072715E">
        <w:rPr>
          <w:bCs/>
        </w:rPr>
        <w:t xml:space="preserve"> </w:t>
      </w:r>
      <w:r w:rsidRPr="00F13526">
        <w:rPr>
          <w:bCs/>
        </w:rPr>
        <w:t>V del</w:t>
      </w:r>
      <w:r w:rsidRPr="00C12236">
        <w:rPr>
          <w:bCs/>
        </w:rPr>
        <w:t xml:space="preserve"> »Predračun« pa naloži datoteko </w:t>
      </w:r>
      <w:r w:rsidRPr="003B4E7D">
        <w:rPr>
          <w:bCs/>
        </w:rPr>
        <w:t>v obliki</w:t>
      </w:r>
      <w:r w:rsidR="0072715E" w:rsidRPr="008D77E4">
        <w:t xml:space="preserve"> </w:t>
      </w:r>
      <w:proofErr w:type="spellStart"/>
      <w:r w:rsidR="0072715E" w:rsidRPr="008D77E4">
        <w:t>word</w:t>
      </w:r>
      <w:proofErr w:type="spellEnd"/>
      <w:r w:rsidR="0072715E" w:rsidRPr="008D77E4">
        <w:t xml:space="preserve">, </w:t>
      </w:r>
      <w:proofErr w:type="spellStart"/>
      <w:r w:rsidR="0072715E" w:rsidRPr="008D77E4">
        <w:t>excel</w:t>
      </w:r>
      <w:proofErr w:type="spellEnd"/>
      <w:r w:rsidR="0072715E" w:rsidRPr="008D77E4">
        <w:t xml:space="preserve"> ali </w:t>
      </w:r>
      <w:proofErr w:type="spellStart"/>
      <w:r w:rsidR="0072715E" w:rsidRPr="008D77E4">
        <w:t>pdf</w:t>
      </w:r>
      <w:proofErr w:type="spellEnd"/>
      <w:r w:rsidRPr="003B4E7D">
        <w:rPr>
          <w:bCs/>
        </w:rPr>
        <w:t>.</w:t>
      </w:r>
      <w:r w:rsidRPr="00C12236">
        <w:rPr>
          <w:bCs/>
        </w:rPr>
        <w:t xml:space="preserve"> Vse vrednosti, ki prikazujejo skupno ponudbeno vrednost v razdelku »Skupna ponudbena vrednost«, vrednosti iz tabele po posameznih sklopih, ki so bile vpisane v istoimenski razdelek in dokument, ki bo naložen kot </w:t>
      </w:r>
      <w:r>
        <w:rPr>
          <w:bCs/>
        </w:rPr>
        <w:t xml:space="preserve">obrazec </w:t>
      </w:r>
      <w:r w:rsidRPr="00D968A8">
        <w:rPr>
          <w:bCs/>
          <w:i/>
          <w:iCs/>
        </w:rPr>
        <w:t>Predračun</w:t>
      </w:r>
      <w:r w:rsidRPr="00C12236">
        <w:rPr>
          <w:bCs/>
        </w:rPr>
        <w:t xml:space="preserve"> v del »Predračun«, bodo razvidni in dostopni na javnem odpiranju ponudb.</w:t>
      </w:r>
    </w:p>
    <w:p w14:paraId="1CBF8C34" w14:textId="77777777" w:rsidR="001E1388" w:rsidRPr="00C12236" w:rsidRDefault="001E1388" w:rsidP="0072715E">
      <w:pPr>
        <w:shd w:val="clear" w:color="auto" w:fill="FFFFFF"/>
        <w:suppressAutoHyphens/>
        <w:autoSpaceDN w:val="0"/>
        <w:spacing w:line="240" w:lineRule="auto"/>
        <w:textAlignment w:val="baseline"/>
        <w:rPr>
          <w:bCs/>
        </w:rPr>
      </w:pPr>
    </w:p>
    <w:p w14:paraId="7B72696C" w14:textId="77777777" w:rsidR="001E1388" w:rsidRPr="00C12236" w:rsidRDefault="001E1388" w:rsidP="0072715E">
      <w:pPr>
        <w:shd w:val="clear" w:color="auto" w:fill="FFFFFF"/>
        <w:suppressAutoHyphens/>
        <w:autoSpaceDN w:val="0"/>
        <w:spacing w:line="240" w:lineRule="auto"/>
        <w:textAlignment w:val="baseline"/>
      </w:pPr>
      <w:r>
        <w:rPr>
          <w:bCs/>
        </w:rPr>
        <w:t xml:space="preserve">Naročnik bo kot veljavne štel samo podatke, ki so navedeni v dokumentu, ki je predložen v delu »Predračun«. Vpisov vrednosti, ki jih bo ponudnik vpisal v razdelku </w:t>
      </w:r>
      <w:r w:rsidRPr="00C12236">
        <w:rPr>
          <w:bCs/>
        </w:rPr>
        <w:t>»Skupna ponudbena vrednost«</w:t>
      </w:r>
      <w:r>
        <w:rPr>
          <w:bCs/>
        </w:rPr>
        <w:t xml:space="preserve">, naročnik ne bo štel kot veljavnih. </w:t>
      </w:r>
    </w:p>
    <w:p w14:paraId="6F435FD3" w14:textId="77777777" w:rsidR="001E1388" w:rsidRPr="00C12236" w:rsidRDefault="001E1388" w:rsidP="0072715E">
      <w:pPr>
        <w:shd w:val="clear" w:color="auto" w:fill="FFFFFF"/>
        <w:suppressAutoHyphens/>
        <w:autoSpaceDN w:val="0"/>
        <w:spacing w:line="240" w:lineRule="auto"/>
        <w:textAlignment w:val="baseline"/>
        <w:rPr>
          <w:bCs/>
        </w:rPr>
      </w:pPr>
    </w:p>
    <w:p w14:paraId="6C462C34" w14:textId="17BA53FB" w:rsidR="001E1388" w:rsidRDefault="001E1388" w:rsidP="0072715E">
      <w:pPr>
        <w:shd w:val="clear" w:color="auto" w:fill="FFFFFF"/>
        <w:suppressAutoHyphens/>
        <w:autoSpaceDN w:val="0"/>
        <w:spacing w:line="240" w:lineRule="auto"/>
        <w:textAlignment w:val="baseline"/>
      </w:pPr>
      <w:r w:rsidRPr="00C12236">
        <w:rPr>
          <w:bCs/>
        </w:rPr>
        <w:t>V primeru, da bo ponudnik poleg cen</w:t>
      </w:r>
      <w:r>
        <w:rPr>
          <w:bCs/>
        </w:rPr>
        <w:t xml:space="preserve"> in % popustov</w:t>
      </w:r>
      <w:r w:rsidRPr="00C12236">
        <w:rPr>
          <w:bCs/>
        </w:rPr>
        <w:t xml:space="preserve">, vpisanih v obrazcu </w:t>
      </w:r>
      <w:r w:rsidRPr="00D968A8">
        <w:rPr>
          <w:bCs/>
          <w:i/>
          <w:iCs/>
        </w:rPr>
        <w:t>Predračun</w:t>
      </w:r>
      <w:r w:rsidRPr="00C12236">
        <w:rPr>
          <w:bCs/>
        </w:rPr>
        <w:t xml:space="preserve"> v drugi ponudbeni dokumentaciji predložil dokumente z vpisanimi ponudbenimi vrednostmi, naročnik teh vpisov ne bo upošteval in se bo štelo, da ponudnik ponuja vrednosti, kot bodo vpisane v delu »Predračun«.</w:t>
      </w:r>
    </w:p>
    <w:p w14:paraId="3FBD0E21" w14:textId="4B57CEE7" w:rsidR="00A21A8B" w:rsidRPr="008D77E4" w:rsidRDefault="0002338F" w:rsidP="00F97382">
      <w:pPr>
        <w:pStyle w:val="Naslov3"/>
        <w:numPr>
          <w:ilvl w:val="0"/>
          <w:numId w:val="0"/>
        </w:numPr>
        <w:rPr>
          <w:rFonts w:eastAsia="Arial Unicode MS" w:cs="Arial"/>
          <w:i w:val="0"/>
          <w:szCs w:val="20"/>
          <w:lang w:eastAsia="ar-SA"/>
        </w:rPr>
      </w:pPr>
      <w:bookmarkStart w:id="76" w:name="_Toc142647745"/>
      <w:bookmarkEnd w:id="66"/>
      <w:bookmarkEnd w:id="67"/>
      <w:bookmarkEnd w:id="68"/>
      <w:bookmarkEnd w:id="69"/>
      <w:bookmarkEnd w:id="75"/>
      <w:r>
        <w:rPr>
          <w:rFonts w:eastAsia="Arial Unicode MS" w:cs="Arial"/>
          <w:i w:val="0"/>
          <w:szCs w:val="20"/>
          <w:lang w:eastAsia="ar-SA"/>
        </w:rPr>
        <w:lastRenderedPageBreak/>
        <w:t xml:space="preserve">11.2.3 </w:t>
      </w:r>
      <w:r w:rsidR="00A21A8B" w:rsidRPr="008D77E4">
        <w:rPr>
          <w:rFonts w:eastAsia="Arial Unicode MS" w:cs="Arial"/>
          <w:i w:val="0"/>
          <w:szCs w:val="20"/>
          <w:lang w:eastAsia="ar-SA"/>
        </w:rPr>
        <w:t>Drugi dokumenti ponudbe</w:t>
      </w:r>
      <w:bookmarkEnd w:id="76"/>
    </w:p>
    <w:p w14:paraId="52D3EF77" w14:textId="77777777" w:rsidR="00A21A8B" w:rsidRPr="008D77E4" w:rsidRDefault="00A21A8B" w:rsidP="00A21A8B">
      <w:pPr>
        <w:spacing w:line="240" w:lineRule="auto"/>
        <w:rPr>
          <w:lang w:eastAsia="ar-SA"/>
        </w:rPr>
      </w:pPr>
      <w:r w:rsidRPr="008D77E4">
        <w:rPr>
          <w:lang w:eastAsia="ar-SA"/>
        </w:rPr>
        <w:t>Ponudnik mora druge dokumente ponudbene dokumentacije naložiti v informacijski sistem e-JN v razdelek »Drugi dokumenti«.</w:t>
      </w:r>
    </w:p>
    <w:p w14:paraId="66BB49A4" w14:textId="77777777" w:rsidR="00A21A8B" w:rsidRPr="008D77E4" w:rsidRDefault="00A21A8B" w:rsidP="00A21A8B">
      <w:pPr>
        <w:spacing w:line="240" w:lineRule="auto"/>
        <w:rPr>
          <w:lang w:eastAsia="ar-SA"/>
        </w:rPr>
      </w:pPr>
    </w:p>
    <w:p w14:paraId="7D7F72E8" w14:textId="4117EE3F" w:rsidR="00E7035B" w:rsidRPr="00E7035B" w:rsidRDefault="00A21A8B" w:rsidP="00C25931">
      <w:pPr>
        <w:spacing w:line="240" w:lineRule="auto"/>
        <w:rPr>
          <w:lang w:eastAsia="ar-SA"/>
        </w:rPr>
      </w:pPr>
      <w:r w:rsidRPr="008D77E4">
        <w:rPr>
          <w:lang w:eastAsia="ar-SA"/>
        </w:rPr>
        <w:t>Dokumenti, ki se naložijo v razdelek »Drugi dokumenti« so (če se zahteva podpis) lahko podpisani fizično in skenirani kot *.</w:t>
      </w:r>
      <w:proofErr w:type="spellStart"/>
      <w:r w:rsidRPr="008D77E4">
        <w:rPr>
          <w:lang w:eastAsia="ar-SA"/>
        </w:rPr>
        <w:t>pdf</w:t>
      </w:r>
      <w:proofErr w:type="spellEnd"/>
      <w:r w:rsidRPr="008D77E4">
        <w:rPr>
          <w:lang w:eastAsia="ar-SA"/>
        </w:rPr>
        <w:t xml:space="preserve"> dokument ali drug format, ki omogoča shranjevanje skeniranega dokumenta (npr. *.</w:t>
      </w:r>
      <w:proofErr w:type="spellStart"/>
      <w:r w:rsidRPr="008D77E4">
        <w:rPr>
          <w:lang w:eastAsia="ar-SA"/>
        </w:rPr>
        <w:t>tif</w:t>
      </w:r>
      <w:proofErr w:type="spellEnd"/>
      <w:r w:rsidRPr="008D77E4">
        <w:rPr>
          <w:lang w:eastAsia="ar-SA"/>
        </w:rPr>
        <w:t>, *.</w:t>
      </w:r>
      <w:proofErr w:type="spellStart"/>
      <w:r w:rsidRPr="008D77E4">
        <w:rPr>
          <w:lang w:eastAsia="ar-SA"/>
        </w:rPr>
        <w:t>jpg</w:t>
      </w:r>
      <w:proofErr w:type="spellEnd"/>
      <w:r w:rsidRPr="008D77E4">
        <w:rPr>
          <w:lang w:eastAsia="ar-SA"/>
        </w:rPr>
        <w:t>) lahko pa so podpisani elektronsko in naloženi kot *.</w:t>
      </w:r>
      <w:proofErr w:type="spellStart"/>
      <w:r w:rsidRPr="008D77E4">
        <w:rPr>
          <w:lang w:eastAsia="ar-SA"/>
        </w:rPr>
        <w:t>pdf</w:t>
      </w:r>
      <w:proofErr w:type="spellEnd"/>
      <w:r w:rsidRPr="008D77E4">
        <w:rPr>
          <w:lang w:eastAsia="ar-SA"/>
        </w:rPr>
        <w:t xml:space="preserve"> dokument.</w:t>
      </w:r>
      <w:bookmarkStart w:id="77" w:name="_Toc135996921"/>
      <w:bookmarkEnd w:id="77"/>
    </w:p>
    <w:p w14:paraId="43270FE0" w14:textId="609F3651" w:rsidR="002C427C" w:rsidRPr="00C22469" w:rsidRDefault="0002338F" w:rsidP="00F97382">
      <w:pPr>
        <w:pStyle w:val="Naslov2"/>
        <w:keepLines w:val="0"/>
        <w:suppressAutoHyphens/>
        <w:spacing w:before="180" w:line="100" w:lineRule="atLeast"/>
        <w:rPr>
          <w:rFonts w:cs="Arial"/>
          <w:smallCaps w:val="0"/>
          <w:szCs w:val="20"/>
          <w:lang w:eastAsia="ar-SA"/>
        </w:rPr>
      </w:pPr>
      <w:bookmarkStart w:id="78" w:name="_Toc142647746"/>
      <w:r>
        <w:rPr>
          <w:rFonts w:cs="Arial"/>
          <w:smallCaps w:val="0"/>
          <w:szCs w:val="20"/>
          <w:lang w:eastAsia="ar-SA"/>
        </w:rPr>
        <w:t xml:space="preserve">11.3 </w:t>
      </w:r>
      <w:r w:rsidR="00B86097" w:rsidRPr="00C22469">
        <w:rPr>
          <w:rFonts w:cs="Arial"/>
          <w:smallCaps w:val="0"/>
          <w:szCs w:val="20"/>
          <w:lang w:eastAsia="ar-SA"/>
        </w:rPr>
        <w:t>D</w:t>
      </w:r>
      <w:r w:rsidR="00364A3E" w:rsidRPr="00C22469">
        <w:rPr>
          <w:rFonts w:cs="Arial"/>
          <w:smallCaps w:val="0"/>
          <w:szCs w:val="20"/>
          <w:lang w:eastAsia="ar-SA"/>
        </w:rPr>
        <w:t>ruga določila za pripravo ponudbe</w:t>
      </w:r>
      <w:bookmarkEnd w:id="78"/>
    </w:p>
    <w:p w14:paraId="4C98E9D4" w14:textId="4F8FBAD5" w:rsidR="002C427C" w:rsidRPr="00932B59" w:rsidRDefault="0002338F" w:rsidP="00932B59">
      <w:pPr>
        <w:pStyle w:val="Naslov3"/>
        <w:numPr>
          <w:ilvl w:val="0"/>
          <w:numId w:val="0"/>
        </w:numPr>
        <w:rPr>
          <w:rFonts w:eastAsia="Arial Unicode MS" w:cs="Arial"/>
          <w:i w:val="0"/>
          <w:szCs w:val="20"/>
          <w:lang w:eastAsia="ar-SA"/>
        </w:rPr>
      </w:pPr>
      <w:bookmarkStart w:id="79" w:name="_Toc336851754"/>
      <w:bookmarkStart w:id="80" w:name="_Toc336851802"/>
      <w:bookmarkStart w:id="81" w:name="_Toc142647747"/>
      <w:r w:rsidRPr="00932B59">
        <w:rPr>
          <w:rFonts w:eastAsia="Arial Unicode MS" w:cs="Arial"/>
          <w:i w:val="0"/>
          <w:szCs w:val="20"/>
          <w:lang w:eastAsia="ar-SA"/>
        </w:rPr>
        <w:t xml:space="preserve">11.3.1 </w:t>
      </w:r>
      <w:r w:rsidR="002C427C" w:rsidRPr="00932B59">
        <w:rPr>
          <w:rFonts w:eastAsia="Arial Unicode MS" w:cs="Arial"/>
          <w:i w:val="0"/>
          <w:szCs w:val="20"/>
          <w:lang w:eastAsia="ar-SA"/>
        </w:rPr>
        <w:t>Skupna ponudba</w:t>
      </w:r>
      <w:bookmarkEnd w:id="79"/>
      <w:bookmarkEnd w:id="80"/>
      <w:bookmarkEnd w:id="81"/>
    </w:p>
    <w:p w14:paraId="214F419C" w14:textId="2B0BABB2" w:rsidR="00D703F1" w:rsidRPr="00C22469" w:rsidRDefault="00D703F1" w:rsidP="00D703F1">
      <w:pPr>
        <w:spacing w:line="240" w:lineRule="auto"/>
        <w:rPr>
          <w:szCs w:val="20"/>
        </w:rPr>
      </w:pPr>
      <w:bookmarkStart w:id="82" w:name="_Toc5277416"/>
      <w:r w:rsidRPr="00C22469">
        <w:rPr>
          <w:rFonts w:cs="Arial"/>
          <w:szCs w:val="20"/>
        </w:rPr>
        <w:t xml:space="preserve">Vsi ponudniki v skupni ponudbi morajo izpolniti obrazec </w:t>
      </w:r>
      <w:r w:rsidRPr="00C22469">
        <w:rPr>
          <w:rFonts w:cs="Arial"/>
          <w:i/>
          <w:color w:val="000000"/>
          <w:szCs w:val="20"/>
        </w:rPr>
        <w:t>ESPD</w:t>
      </w:r>
      <w:r w:rsidRPr="00C22469">
        <w:rPr>
          <w:rFonts w:cs="Arial"/>
          <w:szCs w:val="20"/>
        </w:rPr>
        <w:t xml:space="preserve"> posamično in v njem navesti vse zahtevane podatke. </w:t>
      </w:r>
      <w:r w:rsidRPr="00C22469">
        <w:rPr>
          <w:szCs w:val="20"/>
        </w:rPr>
        <w:t>Ponudnik v sistemu e-JN označi, da gre za skupno ponudbe ter navede ponudnike v skupni ponudbi</w:t>
      </w:r>
      <w:r w:rsidR="007F3468">
        <w:rPr>
          <w:szCs w:val="20"/>
        </w:rPr>
        <w:t>.</w:t>
      </w:r>
      <w:r w:rsidR="00E7035B">
        <w:rPr>
          <w:szCs w:val="20"/>
        </w:rPr>
        <w:t xml:space="preserve"> </w:t>
      </w:r>
    </w:p>
    <w:p w14:paraId="384C40DF" w14:textId="029A4350" w:rsidR="00B86097" w:rsidRDefault="00B86097" w:rsidP="00B86097">
      <w:pPr>
        <w:spacing w:line="240" w:lineRule="auto"/>
        <w:rPr>
          <w:rFonts w:cs="Arial"/>
          <w:szCs w:val="20"/>
        </w:rPr>
      </w:pPr>
    </w:p>
    <w:p w14:paraId="47CCEDE8" w14:textId="77777777" w:rsidR="00E7035B" w:rsidRDefault="00E7035B" w:rsidP="00E7035B">
      <w:pPr>
        <w:spacing w:line="240" w:lineRule="auto"/>
        <w:rPr>
          <w:rFonts w:cs="Arial"/>
          <w:szCs w:val="20"/>
        </w:rPr>
      </w:pPr>
      <w:r>
        <w:rPr>
          <w:rFonts w:cs="Arial"/>
          <w:color w:val="000000"/>
          <w:szCs w:val="20"/>
        </w:rPr>
        <w:t>Če skupna ponudba ni podana za oba sklope, naj bo iz ponudbe razvidno, za kateri sklop je podana skupna ponudba in kateri skupni ponudniki oddajajo ponudbo za posamezen sklop.</w:t>
      </w:r>
    </w:p>
    <w:p w14:paraId="73151087" w14:textId="3AD7D9C2" w:rsidR="00E7035B" w:rsidRDefault="00E7035B" w:rsidP="00B86097">
      <w:pPr>
        <w:spacing w:line="240" w:lineRule="auto"/>
        <w:rPr>
          <w:rFonts w:cs="Arial"/>
          <w:szCs w:val="20"/>
        </w:rPr>
      </w:pPr>
    </w:p>
    <w:p w14:paraId="6061745D" w14:textId="77777777" w:rsidR="00B86097" w:rsidRPr="00C22469" w:rsidRDefault="00B86097" w:rsidP="00B86097">
      <w:pPr>
        <w:spacing w:line="240" w:lineRule="auto"/>
        <w:rPr>
          <w:rFonts w:cs="Arial"/>
          <w:szCs w:val="20"/>
        </w:rPr>
      </w:pPr>
      <w:r w:rsidRPr="00C22469">
        <w:rPr>
          <w:rFonts w:cs="Arial"/>
          <w:szCs w:val="20"/>
        </w:rPr>
        <w:t xml:space="preserve">V primeru, da skupina ponudnikov predloži skupno ponudbo, mora vsak ponudnik izpolnjevati vse pogoje določene v </w:t>
      </w:r>
      <w:r w:rsidRPr="00A43396">
        <w:rPr>
          <w:rFonts w:cs="Arial"/>
          <w:szCs w:val="20"/>
        </w:rPr>
        <w:t xml:space="preserve">točki </w:t>
      </w:r>
      <w:r w:rsidR="001E287E" w:rsidRPr="00A43396">
        <w:rPr>
          <w:rFonts w:cs="Arial"/>
          <w:szCs w:val="20"/>
        </w:rPr>
        <w:t>9</w:t>
      </w:r>
      <w:r w:rsidRPr="00A43396">
        <w:rPr>
          <w:rFonts w:cs="Arial"/>
          <w:szCs w:val="20"/>
        </w:rPr>
        <w:t>.1.</w:t>
      </w:r>
      <w:r w:rsidRPr="00C22469">
        <w:rPr>
          <w:rFonts w:cs="Arial"/>
          <w:szCs w:val="20"/>
        </w:rPr>
        <w:t xml:space="preserve"> teh navodil.</w:t>
      </w:r>
    </w:p>
    <w:p w14:paraId="15BA0D52" w14:textId="77777777" w:rsidR="00D346E2" w:rsidRPr="00C22469" w:rsidRDefault="00D346E2" w:rsidP="00B86097">
      <w:pPr>
        <w:spacing w:line="240" w:lineRule="auto"/>
        <w:rPr>
          <w:rFonts w:cs="Arial"/>
          <w:szCs w:val="20"/>
        </w:rPr>
      </w:pPr>
    </w:p>
    <w:p w14:paraId="1D9DCE18" w14:textId="621C9492" w:rsidR="00B86097" w:rsidRDefault="00B86097" w:rsidP="00B86097">
      <w:pPr>
        <w:spacing w:line="240" w:lineRule="auto"/>
        <w:rPr>
          <w:rFonts w:cs="Arial"/>
          <w:szCs w:val="20"/>
        </w:rPr>
      </w:pPr>
      <w:r w:rsidRPr="00C22469">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1E287E" w:rsidRPr="00C22469">
        <w:rPr>
          <w:rFonts w:cs="Arial"/>
          <w:szCs w:val="20"/>
        </w:rPr>
        <w:t>9</w:t>
      </w:r>
      <w:r w:rsidRPr="00C22469">
        <w:rPr>
          <w:rFonts w:cs="Arial"/>
          <w:szCs w:val="20"/>
        </w:rPr>
        <w:t xml:space="preserve">.1 </w:t>
      </w:r>
      <w:r w:rsidR="00762819" w:rsidRPr="00C22469">
        <w:rPr>
          <w:rFonts w:cs="Arial"/>
          <w:szCs w:val="20"/>
        </w:rPr>
        <w:t>teh navodil</w:t>
      </w:r>
      <w:r w:rsidRPr="00C22469">
        <w:rPr>
          <w:rFonts w:cs="Arial"/>
          <w:szCs w:val="20"/>
        </w:rPr>
        <w:t xml:space="preserve">. Če bo katerikoli izmed skupnih ponudnikov v položaju iz točk </w:t>
      </w:r>
      <w:r w:rsidR="001E287E" w:rsidRPr="00C22469">
        <w:rPr>
          <w:rFonts w:cs="Arial"/>
          <w:szCs w:val="20"/>
        </w:rPr>
        <w:t>9</w:t>
      </w:r>
      <w:r w:rsidRPr="00C22469">
        <w:rPr>
          <w:rFonts w:cs="Arial"/>
          <w:szCs w:val="20"/>
        </w:rPr>
        <w:t>.1</w:t>
      </w:r>
      <w:r w:rsidR="00762819">
        <w:rPr>
          <w:rFonts w:cs="Arial"/>
          <w:szCs w:val="20"/>
        </w:rPr>
        <w:t>.1 do 9.1.4</w:t>
      </w:r>
      <w:r w:rsidRPr="00C22469">
        <w:rPr>
          <w:rFonts w:cs="Arial"/>
          <w:szCs w:val="20"/>
        </w:rPr>
        <w:t xml:space="preserve"> teh navodil, bo naročnik ravnal v skladu z devetim, desetim in enajstim odstavkom 75. člena ZJN-3.</w:t>
      </w:r>
    </w:p>
    <w:p w14:paraId="7D7CA2FD" w14:textId="294C6380" w:rsidR="00E7035B" w:rsidRDefault="00E7035B" w:rsidP="00B86097">
      <w:pPr>
        <w:spacing w:line="240" w:lineRule="auto"/>
        <w:rPr>
          <w:rFonts w:cs="Arial"/>
          <w:szCs w:val="20"/>
        </w:rPr>
      </w:pPr>
    </w:p>
    <w:p w14:paraId="3599F201" w14:textId="77777777" w:rsidR="00E7035B" w:rsidRPr="007E22A3" w:rsidRDefault="00E7035B" w:rsidP="00E7035B">
      <w:pPr>
        <w:spacing w:line="240" w:lineRule="auto"/>
        <w:rPr>
          <w:i/>
        </w:rPr>
      </w:pPr>
      <w:r w:rsidRPr="007E22A3">
        <w:rPr>
          <w:rFonts w:cs="Arial"/>
          <w:szCs w:val="20"/>
        </w:rPr>
        <w:t xml:space="preserve">Tehnično sposobnost iz točke 9.2 teh navodil lahko ponudniki izpolnjujejo kumulativno. Vsak ponudnik izpolni obrazec </w:t>
      </w:r>
      <w:r w:rsidRPr="007E22A3">
        <w:rPr>
          <w:i/>
        </w:rPr>
        <w:t xml:space="preserve">Seznam bencinskih servisov </w:t>
      </w:r>
      <w:r w:rsidRPr="00D968A8">
        <w:rPr>
          <w:iCs/>
        </w:rPr>
        <w:t>posamično</w:t>
      </w:r>
      <w:r w:rsidRPr="007E22A3">
        <w:rPr>
          <w:i/>
        </w:rPr>
        <w:t xml:space="preserve"> </w:t>
      </w:r>
      <w:r w:rsidRPr="007E22A3">
        <w:t>in v njem navede vse zahtevane podatke.</w:t>
      </w:r>
      <w:r w:rsidRPr="007E22A3">
        <w:rPr>
          <w:i/>
        </w:rPr>
        <w:t xml:space="preserve"> </w:t>
      </w:r>
    </w:p>
    <w:p w14:paraId="6DE5EC5F" w14:textId="77777777" w:rsidR="00E7035B" w:rsidRPr="007E22A3" w:rsidRDefault="00E7035B" w:rsidP="00E7035B">
      <w:pPr>
        <w:spacing w:line="240" w:lineRule="auto"/>
        <w:rPr>
          <w:rFonts w:cs="Arial"/>
          <w:szCs w:val="20"/>
        </w:rPr>
      </w:pPr>
    </w:p>
    <w:p w14:paraId="28A9FAD0" w14:textId="77777777" w:rsidR="00E7035B" w:rsidRDefault="00E7035B" w:rsidP="00E7035B">
      <w:pPr>
        <w:spacing w:line="240" w:lineRule="auto"/>
        <w:rPr>
          <w:rFonts w:cs="Arial"/>
          <w:szCs w:val="20"/>
        </w:rPr>
      </w:pPr>
      <w:r w:rsidRPr="007E22A3">
        <w:rPr>
          <w:rFonts w:cs="Arial"/>
          <w:szCs w:val="20"/>
        </w:rPr>
        <w:t xml:space="preserve">Vsak ponudnik v skupni ponudbi, ki bo izvajal dobave, </w:t>
      </w:r>
      <w:r w:rsidRPr="007E22A3">
        <w:t>mora zagotavljati izpolnjevanje zahtev naročnika iz točke 2.1 teh navodil.</w:t>
      </w:r>
    </w:p>
    <w:p w14:paraId="1C07D29C" w14:textId="77777777" w:rsidR="00E7035B" w:rsidRDefault="00E7035B" w:rsidP="00E7035B">
      <w:pPr>
        <w:spacing w:line="240" w:lineRule="auto"/>
        <w:rPr>
          <w:rFonts w:cs="Arial"/>
          <w:szCs w:val="20"/>
        </w:rPr>
      </w:pPr>
    </w:p>
    <w:p w14:paraId="7327645D" w14:textId="77777777" w:rsidR="00E7035B" w:rsidRPr="00083010" w:rsidRDefault="00E7035B" w:rsidP="00E7035B">
      <w:pPr>
        <w:spacing w:line="240" w:lineRule="auto"/>
        <w:rPr>
          <w:rFonts w:cs="Arial"/>
          <w:szCs w:val="20"/>
        </w:rPr>
      </w:pPr>
      <w:r w:rsidRPr="00083010">
        <w:rPr>
          <w:rFonts w:cs="Arial"/>
          <w:szCs w:val="20"/>
        </w:rPr>
        <w:t xml:space="preserve">Finančno zavarovanje lahko predloži samo eden izmed ponudnikov, ki nastopajo v skupni ponudbi, lahko </w:t>
      </w:r>
      <w:r>
        <w:rPr>
          <w:rFonts w:cs="Arial"/>
          <w:szCs w:val="20"/>
        </w:rPr>
        <w:t>ga</w:t>
      </w:r>
      <w:r w:rsidRPr="00083010">
        <w:rPr>
          <w:rFonts w:cs="Arial"/>
          <w:szCs w:val="20"/>
        </w:rPr>
        <w:t xml:space="preserve"> predloži več ponudnikov, v vsakem primeru pa morajo biti izpolnjene vse zahteve (višina, veljavnost,…), določene v tej razpisni dokumentaciji.</w:t>
      </w:r>
    </w:p>
    <w:p w14:paraId="49423EBE" w14:textId="77777777" w:rsidR="00E7035B" w:rsidRPr="00083010" w:rsidRDefault="00E7035B" w:rsidP="00E7035B">
      <w:pPr>
        <w:spacing w:line="240" w:lineRule="auto"/>
        <w:rPr>
          <w:rFonts w:cs="Arial"/>
          <w:szCs w:val="20"/>
        </w:rPr>
      </w:pPr>
    </w:p>
    <w:p w14:paraId="7291FD63" w14:textId="07E5D5E0" w:rsidR="00E7035B" w:rsidRDefault="00E7035B" w:rsidP="00B86097">
      <w:pPr>
        <w:spacing w:line="240" w:lineRule="auto"/>
        <w:rPr>
          <w:rFonts w:cs="Arial"/>
          <w:szCs w:val="20"/>
        </w:rPr>
      </w:pPr>
      <w:r w:rsidRPr="00083010">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83010">
        <w:rPr>
          <w:rFonts w:cs="Arial"/>
          <w:color w:val="0000FF"/>
          <w:szCs w:val="20"/>
        </w:rPr>
        <w:t xml:space="preserve">. </w:t>
      </w:r>
      <w:r w:rsidRPr="00083010">
        <w:rPr>
          <w:rFonts w:cs="Arial"/>
          <w:szCs w:val="20"/>
        </w:rPr>
        <w:t>Ne glede na to pa ponudniki odgovarjajo naročniku solidarno.</w:t>
      </w:r>
    </w:p>
    <w:p w14:paraId="7F5272CC" w14:textId="4A0EB4C4" w:rsidR="00B86097" w:rsidRPr="00C22469" w:rsidRDefault="0002338F" w:rsidP="00F97382">
      <w:pPr>
        <w:pStyle w:val="Naslov3"/>
        <w:keepLines w:val="0"/>
        <w:numPr>
          <w:ilvl w:val="0"/>
          <w:numId w:val="0"/>
        </w:numPr>
        <w:spacing w:after="60" w:line="240" w:lineRule="auto"/>
        <w:rPr>
          <w:rFonts w:cs="Arial"/>
          <w:i w:val="0"/>
          <w:szCs w:val="20"/>
        </w:rPr>
      </w:pPr>
      <w:bookmarkStart w:id="83" w:name="_Toc142647748"/>
      <w:r>
        <w:rPr>
          <w:rFonts w:cs="Arial"/>
          <w:i w:val="0"/>
          <w:szCs w:val="20"/>
        </w:rPr>
        <w:t xml:space="preserve">11.3.2 </w:t>
      </w:r>
      <w:r w:rsidR="00B86097" w:rsidRPr="00C22469">
        <w:rPr>
          <w:rFonts w:cs="Arial"/>
          <w:i w:val="0"/>
          <w:szCs w:val="20"/>
        </w:rPr>
        <w:t>Ponudba s podizvajalci</w:t>
      </w:r>
      <w:bookmarkEnd w:id="82"/>
      <w:bookmarkEnd w:id="83"/>
    </w:p>
    <w:p w14:paraId="40BF4ED4" w14:textId="55F11CFC" w:rsidR="00E74D6E" w:rsidRDefault="00E74D6E" w:rsidP="00E74D6E">
      <w:pPr>
        <w:spacing w:line="240" w:lineRule="auto"/>
        <w:rPr>
          <w:rFonts w:cs="Arial"/>
          <w:szCs w:val="20"/>
        </w:rPr>
      </w:pPr>
      <w:r w:rsidRPr="002248EE">
        <w:rPr>
          <w:rFonts w:cs="Arial"/>
          <w:szCs w:val="20"/>
        </w:rPr>
        <w:t xml:space="preserve">V primeru, da bo </w:t>
      </w:r>
      <w:r>
        <w:rPr>
          <w:rFonts w:cs="Arial"/>
          <w:szCs w:val="20"/>
        </w:rPr>
        <w:t>ponudnik</w:t>
      </w:r>
      <w:r w:rsidRPr="002248EE">
        <w:rPr>
          <w:rFonts w:cs="Arial"/>
          <w:szCs w:val="20"/>
        </w:rPr>
        <w:t xml:space="preserve"> pri izvedbi naročila sodeloval s podizvajalci, mora v </w:t>
      </w:r>
      <w:r w:rsidRPr="00D703F1">
        <w:rPr>
          <w:rFonts w:cs="Arial"/>
          <w:szCs w:val="20"/>
        </w:rPr>
        <w:t xml:space="preserve">ponudbi </w:t>
      </w:r>
      <w:r w:rsidRPr="002248EE">
        <w:rPr>
          <w:rFonts w:cs="Arial"/>
          <w:szCs w:val="20"/>
        </w:rPr>
        <w:t xml:space="preserve">navesti vse predlagane podizvajalce ter vsak del javnega naročila, ki ga namerava oddati v </w:t>
      </w:r>
      <w:proofErr w:type="spellStart"/>
      <w:r w:rsidRPr="002248EE">
        <w:rPr>
          <w:rFonts w:cs="Arial"/>
          <w:szCs w:val="20"/>
        </w:rPr>
        <w:t>podizvajanje</w:t>
      </w:r>
      <w:proofErr w:type="spellEnd"/>
      <w:r>
        <w:rPr>
          <w:rFonts w:cs="Arial"/>
          <w:szCs w:val="20"/>
        </w:rPr>
        <w:t xml:space="preserve">. Če ponudnik nastopa v ponudbi z več kot enim podizvajalcem, mora napisati delež </w:t>
      </w:r>
      <w:proofErr w:type="spellStart"/>
      <w:r>
        <w:rPr>
          <w:rFonts w:cs="Arial"/>
          <w:szCs w:val="20"/>
        </w:rPr>
        <w:t>podizvajanja</w:t>
      </w:r>
      <w:proofErr w:type="spellEnd"/>
      <w:r>
        <w:rPr>
          <w:rFonts w:cs="Arial"/>
          <w:szCs w:val="20"/>
        </w:rPr>
        <w:t xml:space="preserve"> za vsakega </w:t>
      </w:r>
      <w:r w:rsidRPr="002248EE">
        <w:rPr>
          <w:rFonts w:cs="Arial"/>
          <w:szCs w:val="20"/>
        </w:rPr>
        <w:t xml:space="preserve">prijavljenega podizvajalca posebej. </w:t>
      </w:r>
      <w:r>
        <w:rPr>
          <w:rFonts w:cs="Arial"/>
          <w:szCs w:val="20"/>
        </w:rPr>
        <w:t xml:space="preserve">Če </w:t>
      </w:r>
      <w:r w:rsidRPr="00C7575A">
        <w:rPr>
          <w:rFonts w:cs="Arial"/>
          <w:szCs w:val="20"/>
        </w:rPr>
        <w:t xml:space="preserve">ponudnik podizvajalca ne prijavlja na </w:t>
      </w:r>
      <w:r>
        <w:rPr>
          <w:rFonts w:cs="Arial"/>
          <w:szCs w:val="20"/>
        </w:rPr>
        <w:t>oba</w:t>
      </w:r>
      <w:r w:rsidRPr="00C7575A">
        <w:rPr>
          <w:rFonts w:cs="Arial"/>
          <w:szCs w:val="20"/>
        </w:rPr>
        <w:t xml:space="preserve"> sklop</w:t>
      </w:r>
      <w:r>
        <w:rPr>
          <w:rFonts w:cs="Arial"/>
          <w:szCs w:val="20"/>
        </w:rPr>
        <w:t xml:space="preserve">a, naj bo iz ponudb za posameznega podizvajalca </w:t>
      </w:r>
      <w:r w:rsidRPr="00C7575A">
        <w:rPr>
          <w:rFonts w:cs="Arial"/>
          <w:szCs w:val="20"/>
        </w:rPr>
        <w:t>razvidno, za kater</w:t>
      </w:r>
      <w:r>
        <w:rPr>
          <w:rFonts w:cs="Arial"/>
          <w:szCs w:val="20"/>
        </w:rPr>
        <w:t>i</w:t>
      </w:r>
      <w:r w:rsidRPr="00C7575A">
        <w:rPr>
          <w:rFonts w:cs="Arial"/>
          <w:szCs w:val="20"/>
        </w:rPr>
        <w:t xml:space="preserve"> sklop je prijavljen posamezen podizvajalec.</w:t>
      </w:r>
    </w:p>
    <w:p w14:paraId="063FE2E0" w14:textId="77777777" w:rsidR="00E74D6E" w:rsidRDefault="00E74D6E" w:rsidP="00E74D6E">
      <w:pPr>
        <w:spacing w:line="240" w:lineRule="auto"/>
        <w:rPr>
          <w:rFonts w:cs="Arial"/>
          <w:szCs w:val="20"/>
        </w:rPr>
      </w:pPr>
    </w:p>
    <w:p w14:paraId="5BEF6644" w14:textId="77777777" w:rsidR="00E74D6E" w:rsidRPr="007E22A3" w:rsidRDefault="00E74D6E" w:rsidP="00E74D6E">
      <w:pPr>
        <w:spacing w:line="240" w:lineRule="auto"/>
        <w:rPr>
          <w:szCs w:val="20"/>
        </w:rPr>
      </w:pPr>
      <w:r w:rsidRPr="007E22A3">
        <w:rPr>
          <w:szCs w:val="20"/>
        </w:rPr>
        <w:t>Ponudnik v sistem e-JN označi, da gre za ponudbo s podizvajalci in navede vse sodelujoče gospodarske subjekte.</w:t>
      </w:r>
    </w:p>
    <w:p w14:paraId="0A333611" w14:textId="77777777" w:rsidR="00E74D6E" w:rsidRPr="007E22A3" w:rsidRDefault="00E74D6E" w:rsidP="00E74D6E">
      <w:pPr>
        <w:spacing w:line="240" w:lineRule="auto"/>
        <w:rPr>
          <w:szCs w:val="20"/>
        </w:rPr>
      </w:pPr>
    </w:p>
    <w:p w14:paraId="69ADEB36" w14:textId="36B845AF" w:rsidR="00E74D6E" w:rsidRPr="007E22A3" w:rsidRDefault="00E74D6E" w:rsidP="00E74D6E">
      <w:pPr>
        <w:spacing w:line="240" w:lineRule="auto"/>
        <w:rPr>
          <w:rFonts w:cs="Arial"/>
          <w:szCs w:val="20"/>
        </w:rPr>
      </w:pPr>
      <w:r w:rsidRPr="007E22A3">
        <w:rPr>
          <w:rFonts w:cs="Arial"/>
          <w:szCs w:val="20"/>
        </w:rPr>
        <w:t>Vsak podizvajalec v ponudbi, ki bo izvajal dobave</w:t>
      </w:r>
      <w:r w:rsidRPr="007E22A3">
        <w:t>, mora zagotavljati izpolnjevanje zahtev naročnika iz točke 2.1 teh navodil.</w:t>
      </w:r>
    </w:p>
    <w:p w14:paraId="502569EE" w14:textId="77777777" w:rsidR="00E74D6E" w:rsidRPr="007E22A3" w:rsidRDefault="00E74D6E" w:rsidP="00E74D6E">
      <w:pPr>
        <w:spacing w:line="240" w:lineRule="auto"/>
        <w:rPr>
          <w:rFonts w:cs="Arial"/>
          <w:szCs w:val="20"/>
        </w:rPr>
      </w:pPr>
    </w:p>
    <w:p w14:paraId="465DBE34" w14:textId="77777777" w:rsidR="00E74D6E" w:rsidRPr="0026151B" w:rsidRDefault="00E74D6E" w:rsidP="00E74D6E">
      <w:pPr>
        <w:spacing w:line="240" w:lineRule="auto"/>
        <w:rPr>
          <w:rFonts w:cs="Arial"/>
          <w:szCs w:val="20"/>
        </w:rPr>
      </w:pPr>
      <w:r w:rsidRPr="007E22A3">
        <w:rPr>
          <w:rFonts w:cs="Arial"/>
          <w:szCs w:val="20"/>
        </w:rPr>
        <w:t xml:space="preserve">V kolikor ponudnik za izpolnjevanje tehnične sposobnosti iz </w:t>
      </w:r>
      <w:r w:rsidRPr="0026151B">
        <w:rPr>
          <w:rFonts w:cs="Arial"/>
          <w:szCs w:val="20"/>
        </w:rPr>
        <w:t xml:space="preserve">točke 9.2 teh navodil uporablja zmogljivosti podizvajalca, je poleg določenega v tej točki potrebno upoštevati še naslednjo točko teh navodil. </w:t>
      </w:r>
    </w:p>
    <w:p w14:paraId="1556BC91" w14:textId="77777777" w:rsidR="00E74D6E" w:rsidRPr="0026151B" w:rsidRDefault="00E74D6E" w:rsidP="00E74D6E">
      <w:pPr>
        <w:spacing w:line="240" w:lineRule="auto"/>
        <w:rPr>
          <w:rFonts w:cs="Arial"/>
          <w:szCs w:val="20"/>
        </w:rPr>
      </w:pPr>
      <w:r w:rsidRPr="0026151B">
        <w:rPr>
          <w:rFonts w:cs="Arial"/>
          <w:szCs w:val="20"/>
        </w:rPr>
        <w:t xml:space="preserve"> </w:t>
      </w:r>
    </w:p>
    <w:p w14:paraId="3B8CBAD4" w14:textId="0F44E39F" w:rsidR="00E74D6E" w:rsidRPr="0026151B" w:rsidRDefault="00E74D6E" w:rsidP="00E74D6E">
      <w:pPr>
        <w:spacing w:line="240" w:lineRule="auto"/>
        <w:rPr>
          <w:rFonts w:cs="Arial"/>
          <w:szCs w:val="20"/>
        </w:rPr>
      </w:pPr>
      <w:r w:rsidRPr="0026151B">
        <w:rPr>
          <w:rFonts w:cs="Arial"/>
          <w:szCs w:val="20"/>
        </w:rPr>
        <w:lastRenderedPageBreak/>
        <w:t xml:space="preserve">Ponudnik mora v ponudbi predložiti izpolnjene obrazce </w:t>
      </w:r>
      <w:r w:rsidRPr="0026151B">
        <w:rPr>
          <w:rFonts w:cs="Arial"/>
          <w:i/>
          <w:color w:val="000000"/>
          <w:szCs w:val="20"/>
        </w:rPr>
        <w:t>ESPD</w:t>
      </w:r>
      <w:r w:rsidRPr="0026151B">
        <w:rPr>
          <w:rFonts w:cs="Arial"/>
          <w:szCs w:val="20"/>
        </w:rPr>
        <w:t xml:space="preserve"> za vsakega podizvajalca, s katerim bo sodeloval pri naročilu. Če bodo pri podizvajalcu obstajali razlogi za izključitev iz točke 9.1 teh navodil, bo naročnik podizvajalca zavrnil. </w:t>
      </w:r>
    </w:p>
    <w:p w14:paraId="60DD1337" w14:textId="77777777" w:rsidR="008525B3" w:rsidRPr="0026151B" w:rsidRDefault="008525B3" w:rsidP="00E74D6E">
      <w:pPr>
        <w:spacing w:line="240" w:lineRule="auto"/>
        <w:rPr>
          <w:rFonts w:cs="Arial"/>
          <w:szCs w:val="20"/>
        </w:rPr>
      </w:pPr>
    </w:p>
    <w:p w14:paraId="20E81AAE" w14:textId="77777777" w:rsidR="00E74D6E" w:rsidRPr="0026151B" w:rsidRDefault="00E74D6E" w:rsidP="00E74D6E">
      <w:pPr>
        <w:spacing w:line="240" w:lineRule="auto"/>
        <w:rPr>
          <w:rFonts w:cs="Arial"/>
          <w:szCs w:val="20"/>
        </w:rPr>
      </w:pPr>
      <w:r w:rsidRPr="0026151B">
        <w:rPr>
          <w:rFonts w:cs="Arial"/>
          <w:szCs w:val="20"/>
        </w:rPr>
        <w:t>Ponudnik mora za posameznega podizvajalca priložiti enaka dokazila za izpolnjevanje pogojev, določenih v prejšnjem stavku, kot jih mora priložiti zase.</w:t>
      </w:r>
    </w:p>
    <w:p w14:paraId="03543984" w14:textId="77777777" w:rsidR="00E74D6E" w:rsidRPr="0026151B" w:rsidRDefault="00E74D6E" w:rsidP="00E74D6E">
      <w:pPr>
        <w:spacing w:line="240" w:lineRule="auto"/>
        <w:rPr>
          <w:rFonts w:cs="Arial"/>
          <w:szCs w:val="20"/>
        </w:rPr>
      </w:pPr>
    </w:p>
    <w:p w14:paraId="512F2830" w14:textId="77777777" w:rsidR="00E74D6E" w:rsidRPr="00083010" w:rsidRDefault="00E74D6E" w:rsidP="00E74D6E">
      <w:pPr>
        <w:spacing w:line="240" w:lineRule="auto"/>
        <w:rPr>
          <w:rFonts w:cs="Arial"/>
          <w:szCs w:val="20"/>
        </w:rPr>
      </w:pPr>
      <w:r w:rsidRPr="0026151B">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9258BDD" w14:textId="77777777" w:rsidR="00E74D6E" w:rsidRPr="00083010" w:rsidRDefault="00E74D6E" w:rsidP="00E74D6E">
      <w:pPr>
        <w:spacing w:line="240" w:lineRule="auto"/>
        <w:rPr>
          <w:rFonts w:cs="Arial"/>
          <w:szCs w:val="20"/>
        </w:rPr>
      </w:pPr>
    </w:p>
    <w:p w14:paraId="72627970" w14:textId="174A94FF" w:rsidR="00E74D6E" w:rsidRDefault="00E74D6E" w:rsidP="00D703F1">
      <w:pPr>
        <w:spacing w:line="240" w:lineRule="auto"/>
        <w:rPr>
          <w:rFonts w:cs="Arial"/>
          <w:szCs w:val="20"/>
        </w:rPr>
      </w:pPr>
      <w:r>
        <w:rPr>
          <w:rFonts w:cs="Arial"/>
          <w:szCs w:val="20"/>
        </w:rPr>
        <w:t>Dobavitelj 1, 2, 3</w:t>
      </w:r>
      <w:r w:rsidRPr="00083010">
        <w:rPr>
          <w:rFonts w:cs="Arial"/>
          <w:szCs w:val="20"/>
        </w:rPr>
        <w:t xml:space="preserve"> v razmerju do naročnika v celoti odgovarja za izvedbo naročila.</w:t>
      </w:r>
      <w:r>
        <w:rPr>
          <w:rFonts w:cs="Arial"/>
          <w:szCs w:val="20"/>
        </w:rPr>
        <w:t xml:space="preserve"> </w:t>
      </w:r>
    </w:p>
    <w:p w14:paraId="2443DE30" w14:textId="264BCE2F" w:rsidR="00CA5681" w:rsidRPr="00C22469" w:rsidRDefault="0002338F" w:rsidP="00F97382">
      <w:pPr>
        <w:pStyle w:val="Naslov3"/>
        <w:keepLines w:val="0"/>
        <w:numPr>
          <w:ilvl w:val="0"/>
          <w:numId w:val="0"/>
        </w:numPr>
        <w:spacing w:after="60" w:line="240" w:lineRule="auto"/>
        <w:rPr>
          <w:rFonts w:cs="Arial"/>
          <w:i w:val="0"/>
          <w:szCs w:val="20"/>
        </w:rPr>
      </w:pPr>
      <w:bookmarkStart w:id="84" w:name="_Toc5277417"/>
      <w:bookmarkStart w:id="85" w:name="_Toc76985848"/>
      <w:bookmarkStart w:id="86" w:name="_Toc142647749"/>
      <w:r>
        <w:rPr>
          <w:rFonts w:cs="Arial"/>
          <w:i w:val="0"/>
          <w:szCs w:val="20"/>
        </w:rPr>
        <w:t xml:space="preserve">11.3.2 </w:t>
      </w:r>
      <w:r w:rsidR="00CA5681" w:rsidRPr="00C22469">
        <w:rPr>
          <w:rFonts w:cs="Arial"/>
          <w:i w:val="0"/>
          <w:szCs w:val="20"/>
        </w:rPr>
        <w:t>Uporaba zmogljivosti drugih subjektov</w:t>
      </w:r>
      <w:bookmarkEnd w:id="84"/>
      <w:bookmarkEnd w:id="85"/>
      <w:bookmarkEnd w:id="86"/>
    </w:p>
    <w:p w14:paraId="2876B785" w14:textId="15AAD857" w:rsidR="00E74D6E" w:rsidRPr="00010163" w:rsidRDefault="00E74D6E" w:rsidP="00E74D6E">
      <w:pPr>
        <w:spacing w:line="240" w:lineRule="auto"/>
        <w:rPr>
          <w:rFonts w:eastAsia="Times New Roman"/>
          <w:szCs w:val="20"/>
        </w:rPr>
      </w:pPr>
      <w:bookmarkStart w:id="87" w:name="_Toc336851756"/>
      <w:bookmarkStart w:id="88" w:name="_Toc336851804"/>
      <w:r>
        <w:rPr>
          <w:rFonts w:cs="Arial"/>
          <w:szCs w:val="20"/>
        </w:rPr>
        <w:t>Ponudnik</w:t>
      </w:r>
      <w:r w:rsidRPr="00317D67">
        <w:rPr>
          <w:rFonts w:cs="Arial"/>
          <w:szCs w:val="20"/>
        </w:rPr>
        <w:t xml:space="preserve"> lahko glede </w:t>
      </w:r>
      <w:r w:rsidRPr="008C59A1">
        <w:rPr>
          <w:rFonts w:cs="Arial"/>
          <w:szCs w:val="20"/>
        </w:rPr>
        <w:t>tehnične sposobnosti</w:t>
      </w:r>
      <w:r w:rsidRPr="007E22A3">
        <w:rPr>
          <w:rFonts w:cs="Arial"/>
          <w:szCs w:val="20"/>
        </w:rPr>
        <w:t xml:space="preserve"> iz točke 9.2 teh navodil </w:t>
      </w:r>
      <w:r w:rsidRPr="00FB0DF3">
        <w:rPr>
          <w:rFonts w:cs="Arial"/>
          <w:szCs w:val="20"/>
        </w:rPr>
        <w:t xml:space="preserve">za predmetno naročilo uporabi zmogljivosti drugih subjektov, ne glede na pravno razmerje med njim in temi subjekti, </w:t>
      </w:r>
      <w:r w:rsidRPr="008C59A1">
        <w:rPr>
          <w:rFonts w:eastAsia="Times New Roman"/>
          <w:szCs w:val="20"/>
        </w:rPr>
        <w:t>vendar le v primeru, če bodo le-ti izvajali storitve, za katere se zahtevajo te zmogljivosti. V ponudbi mora ponudnik označiti, da gre za uporabo zmogljivosti drugih subjektov ter navesti vse sodelujoče gospodarske subjekte.</w:t>
      </w:r>
    </w:p>
    <w:p w14:paraId="6D6B3777" w14:textId="77777777" w:rsidR="00E74D6E" w:rsidRPr="00010163" w:rsidRDefault="00E74D6E" w:rsidP="00E74D6E">
      <w:pPr>
        <w:spacing w:line="240" w:lineRule="auto"/>
        <w:rPr>
          <w:rFonts w:eastAsia="Times New Roman"/>
          <w:szCs w:val="20"/>
        </w:rPr>
      </w:pPr>
    </w:p>
    <w:p w14:paraId="50539008" w14:textId="7D0C0E77" w:rsidR="008524D6" w:rsidRDefault="00E74D6E" w:rsidP="00E74D6E">
      <w:pPr>
        <w:spacing w:line="240" w:lineRule="auto"/>
      </w:pPr>
      <w:bookmarkStart w:id="89" w:name="_Hlk536604029"/>
      <w:r w:rsidRPr="007E22A3">
        <w:t>Pogoje, določene v točkah 9.2 lahko ponudnik izpolnjuje skupaj s sklicevanjem na zmogljivosti drugih subjektov. Vsak subjekt, ki bo izvajal dobave, mora zagotavljati izpolnjevanje zahtev naročnika iz točke 2.1 teh navodil.</w:t>
      </w:r>
    </w:p>
    <w:p w14:paraId="5293D34E" w14:textId="77777777" w:rsidR="008524D6" w:rsidRPr="007E22A3" w:rsidRDefault="008524D6" w:rsidP="00E74D6E">
      <w:pPr>
        <w:spacing w:line="240" w:lineRule="auto"/>
      </w:pPr>
    </w:p>
    <w:bookmarkEnd w:id="89"/>
    <w:p w14:paraId="7D39AB7D" w14:textId="77777777" w:rsidR="00E74D6E" w:rsidRPr="008C59A1" w:rsidRDefault="00E74D6E" w:rsidP="00E74D6E">
      <w:pPr>
        <w:spacing w:line="240" w:lineRule="auto"/>
        <w:rPr>
          <w:rFonts w:cs="Arial"/>
          <w:szCs w:val="20"/>
        </w:rPr>
      </w:pPr>
      <w:r w:rsidRPr="007E22A3">
        <w:rPr>
          <w:rFonts w:cs="Arial"/>
          <w:szCs w:val="20"/>
        </w:rPr>
        <w:t>Če želi ponudnik uporabiti zmogljivosti drugih subjektov, mora v ponudbi priložiti od teh subjektov izpo</w:t>
      </w:r>
      <w:r w:rsidRPr="00FB0DF3">
        <w:rPr>
          <w:rFonts w:cs="Arial"/>
          <w:szCs w:val="20"/>
        </w:rPr>
        <w:t xml:space="preserve">lnjene obrazce </w:t>
      </w:r>
      <w:r w:rsidRPr="00FB0DF3">
        <w:rPr>
          <w:i/>
        </w:rPr>
        <w:t>Seznam bencinskih servisov</w:t>
      </w:r>
      <w:r w:rsidRPr="008C59A1">
        <w:rPr>
          <w:rFonts w:cs="Arial"/>
          <w:szCs w:val="20"/>
        </w:rPr>
        <w:t xml:space="preserve">. </w:t>
      </w:r>
    </w:p>
    <w:p w14:paraId="2874D093" w14:textId="77777777" w:rsidR="00E74D6E" w:rsidRPr="008C59A1" w:rsidRDefault="00E74D6E" w:rsidP="00E74D6E">
      <w:pPr>
        <w:spacing w:line="240" w:lineRule="auto"/>
        <w:rPr>
          <w:rFonts w:cs="Arial"/>
          <w:szCs w:val="20"/>
        </w:rPr>
      </w:pPr>
    </w:p>
    <w:p w14:paraId="24725C1D" w14:textId="1FDDBCF4" w:rsidR="00E74D6E" w:rsidRDefault="00E74D6E" w:rsidP="00E74D6E">
      <w:pPr>
        <w:spacing w:line="240" w:lineRule="auto"/>
        <w:rPr>
          <w:rFonts w:cs="Arial"/>
          <w:szCs w:val="20"/>
        </w:rPr>
      </w:pPr>
      <w:r w:rsidRPr="008C59A1">
        <w:rPr>
          <w:rFonts w:cs="Arial"/>
          <w:szCs w:val="20"/>
        </w:rPr>
        <w:t>Naročnik bo v tem primeru ravnal</w:t>
      </w:r>
      <w:r w:rsidRPr="00AA17E7">
        <w:rPr>
          <w:rFonts w:cs="Arial"/>
          <w:szCs w:val="20"/>
        </w:rPr>
        <w:t xml:space="preserve"> v skladu z drugim odstavkom 81. člena ZJN-3. V primeru, da se bo </w:t>
      </w:r>
      <w:r>
        <w:rPr>
          <w:rFonts w:cs="Arial"/>
          <w:szCs w:val="20"/>
        </w:rPr>
        <w:t>ponudnik</w:t>
      </w:r>
      <w:r w:rsidRPr="00AA17E7">
        <w:rPr>
          <w:rFonts w:cs="Arial"/>
          <w:szCs w:val="20"/>
        </w:rPr>
        <w:t xml:space="preserve"> v tem delu skliceval na uporabo zmogljivosti drugih subjektov, mora</w:t>
      </w:r>
      <w:r w:rsidR="009D771A">
        <w:rPr>
          <w:rFonts w:cs="Arial"/>
          <w:szCs w:val="20"/>
        </w:rPr>
        <w:t xml:space="preserve"> to navesti v ponudbeni dokumentaciji. </w:t>
      </w:r>
      <w:r>
        <w:rPr>
          <w:rFonts w:cs="Arial"/>
          <w:szCs w:val="20"/>
        </w:rPr>
        <w:t>Ponudnik mora v ponudbi</w:t>
      </w:r>
      <w:r w:rsidRPr="00AA17E7">
        <w:rPr>
          <w:rFonts w:cs="Arial"/>
          <w:szCs w:val="20"/>
        </w:rPr>
        <w:t xml:space="preserve"> za te subjekte predložiti tudi njihove izpolnjene obrazce </w:t>
      </w:r>
      <w:r w:rsidRPr="001E287E">
        <w:rPr>
          <w:rFonts w:cs="Arial"/>
          <w:i/>
          <w:szCs w:val="20"/>
        </w:rPr>
        <w:t>ESPD</w:t>
      </w:r>
      <w:r w:rsidRPr="00AA17E7">
        <w:rPr>
          <w:rFonts w:cs="Arial"/>
          <w:szCs w:val="20"/>
        </w:rPr>
        <w:t xml:space="preserve">. V kolikor bodo pri teh subjektih obstajali razlogi za izključitev iz točke </w:t>
      </w:r>
      <w:r>
        <w:rPr>
          <w:rFonts w:cs="Arial"/>
          <w:szCs w:val="20"/>
        </w:rPr>
        <w:t>9.</w:t>
      </w:r>
      <w:r w:rsidRPr="00AA17E7">
        <w:rPr>
          <w:rFonts w:cs="Arial"/>
          <w:szCs w:val="20"/>
        </w:rPr>
        <w:t>1 teh navodil, jih bo naročnik zavrnil.</w:t>
      </w:r>
    </w:p>
    <w:p w14:paraId="31B5BABC" w14:textId="5422ECAD" w:rsidR="003F7D4F" w:rsidRDefault="0002338F" w:rsidP="00F97382">
      <w:pPr>
        <w:pStyle w:val="Naslov3"/>
        <w:keepLines w:val="0"/>
        <w:numPr>
          <w:ilvl w:val="0"/>
          <w:numId w:val="0"/>
        </w:numPr>
        <w:spacing w:after="60" w:line="240" w:lineRule="auto"/>
        <w:rPr>
          <w:rFonts w:eastAsia="Arial Unicode MS" w:cs="Arial"/>
          <w:i w:val="0"/>
          <w:szCs w:val="20"/>
          <w:lang w:eastAsia="ar-SA"/>
        </w:rPr>
      </w:pPr>
      <w:bookmarkStart w:id="90" w:name="_Toc142647750"/>
      <w:r>
        <w:rPr>
          <w:rFonts w:eastAsia="Arial Unicode MS" w:cs="Arial"/>
          <w:i w:val="0"/>
          <w:szCs w:val="20"/>
          <w:lang w:eastAsia="ar-SA"/>
        </w:rPr>
        <w:t xml:space="preserve">11.3.4 </w:t>
      </w:r>
      <w:r w:rsidR="003F7D4F" w:rsidRPr="00C22469">
        <w:rPr>
          <w:rFonts w:eastAsia="Arial Unicode MS" w:cs="Arial"/>
          <w:i w:val="0"/>
          <w:szCs w:val="20"/>
          <w:lang w:eastAsia="ar-SA"/>
        </w:rPr>
        <w:t>Variantne ponudbe</w:t>
      </w:r>
      <w:bookmarkEnd w:id="87"/>
      <w:bookmarkEnd w:id="88"/>
      <w:bookmarkEnd w:id="90"/>
    </w:p>
    <w:p w14:paraId="5ADE9E09" w14:textId="77777777" w:rsidR="00000B1E" w:rsidRPr="00000B1E" w:rsidRDefault="00000B1E" w:rsidP="00000B1E">
      <w:pPr>
        <w:rPr>
          <w:lang w:eastAsia="ar-SA"/>
        </w:rPr>
      </w:pPr>
    </w:p>
    <w:p w14:paraId="23C99D88" w14:textId="77777777" w:rsidR="003F7D4F" w:rsidRPr="00C22469" w:rsidRDefault="003F7D4F" w:rsidP="007466A1">
      <w:pPr>
        <w:spacing w:line="240" w:lineRule="auto"/>
      </w:pPr>
      <w:r w:rsidRPr="00C22469">
        <w:t xml:space="preserve">Variantne </w:t>
      </w:r>
      <w:r w:rsidRPr="00C22469">
        <w:rPr>
          <w:rFonts w:cs="Arial"/>
          <w:szCs w:val="20"/>
        </w:rPr>
        <w:t>ponudbe</w:t>
      </w:r>
      <w:r w:rsidRPr="00C22469">
        <w:t xml:space="preserve"> niso dopuščene.</w:t>
      </w:r>
    </w:p>
    <w:p w14:paraId="08AD3F14" w14:textId="703BAB20" w:rsidR="003F7D4F" w:rsidRDefault="0002338F" w:rsidP="00F97382">
      <w:pPr>
        <w:pStyle w:val="Naslov3"/>
        <w:keepLines w:val="0"/>
        <w:numPr>
          <w:ilvl w:val="0"/>
          <w:numId w:val="0"/>
        </w:numPr>
        <w:spacing w:after="60" w:line="240" w:lineRule="auto"/>
        <w:rPr>
          <w:rFonts w:eastAsia="Arial Unicode MS" w:cs="Arial"/>
          <w:i w:val="0"/>
          <w:szCs w:val="20"/>
          <w:lang w:eastAsia="ar-SA"/>
        </w:rPr>
      </w:pPr>
      <w:bookmarkStart w:id="91" w:name="_Toc336851757"/>
      <w:bookmarkStart w:id="92" w:name="_Toc336851805"/>
      <w:bookmarkStart w:id="93" w:name="_Toc142647751"/>
      <w:r>
        <w:rPr>
          <w:rFonts w:eastAsia="Arial Unicode MS" w:cs="Arial"/>
          <w:i w:val="0"/>
          <w:szCs w:val="20"/>
          <w:lang w:eastAsia="ar-SA"/>
        </w:rPr>
        <w:t xml:space="preserve">11.3.5 </w:t>
      </w:r>
      <w:r w:rsidR="003F7D4F" w:rsidRPr="00C22469">
        <w:rPr>
          <w:rFonts w:eastAsia="Arial Unicode MS" w:cs="Arial"/>
          <w:i w:val="0"/>
          <w:szCs w:val="20"/>
          <w:lang w:eastAsia="ar-SA"/>
        </w:rPr>
        <w:t>Jezik ponudbe</w:t>
      </w:r>
      <w:bookmarkEnd w:id="91"/>
      <w:bookmarkEnd w:id="92"/>
      <w:bookmarkEnd w:id="93"/>
    </w:p>
    <w:p w14:paraId="3C20DF4A" w14:textId="77777777" w:rsidR="00000B1E" w:rsidRPr="00000B1E" w:rsidRDefault="00000B1E" w:rsidP="00000B1E">
      <w:pPr>
        <w:rPr>
          <w:lang w:eastAsia="ar-SA"/>
        </w:rPr>
      </w:pPr>
    </w:p>
    <w:p w14:paraId="2AADEB6C" w14:textId="2342AAF8" w:rsidR="00762819" w:rsidRDefault="00406236" w:rsidP="001C20C6">
      <w:pPr>
        <w:spacing w:line="240" w:lineRule="auto"/>
        <w:rPr>
          <w:rFonts w:cs="Arial"/>
          <w:strike/>
          <w:szCs w:val="20"/>
        </w:rPr>
      </w:pPr>
      <w:bookmarkStart w:id="94" w:name="_Toc336851758"/>
      <w:bookmarkStart w:id="95" w:name="_Toc336851806"/>
      <w:bookmarkStart w:id="96" w:name="_Toc370107321"/>
      <w:bookmarkStart w:id="97" w:name="_Toc336851759"/>
      <w:bookmarkStart w:id="98" w:name="_Toc336851807"/>
      <w:r w:rsidRPr="00C22469">
        <w:rPr>
          <w:rFonts w:cs="Arial"/>
          <w:szCs w:val="20"/>
        </w:rPr>
        <w:t>Vsi dokumenti v zvezi s ponudbo morajo biti v slovenskem jeziku</w:t>
      </w:r>
      <w:bookmarkEnd w:id="94"/>
      <w:bookmarkEnd w:id="95"/>
      <w:bookmarkEnd w:id="96"/>
      <w:r w:rsidR="00A908C6">
        <w:rPr>
          <w:rFonts w:cs="Arial"/>
          <w:strike/>
          <w:szCs w:val="20"/>
        </w:rPr>
        <w:t>.</w:t>
      </w:r>
    </w:p>
    <w:p w14:paraId="7E481AE1" w14:textId="3C9EC62F" w:rsidR="009139AC" w:rsidRDefault="0002338F" w:rsidP="00F97382">
      <w:pPr>
        <w:pStyle w:val="Naslov3"/>
        <w:keepLines w:val="0"/>
        <w:numPr>
          <w:ilvl w:val="0"/>
          <w:numId w:val="0"/>
        </w:numPr>
        <w:spacing w:after="60" w:line="240" w:lineRule="auto"/>
        <w:rPr>
          <w:rFonts w:eastAsia="Arial Unicode MS" w:cs="Arial"/>
          <w:i w:val="0"/>
          <w:szCs w:val="20"/>
          <w:lang w:eastAsia="ar-SA"/>
        </w:rPr>
      </w:pPr>
      <w:bookmarkStart w:id="99" w:name="_Toc142647752"/>
      <w:r>
        <w:rPr>
          <w:rFonts w:eastAsia="Arial Unicode MS" w:cs="Arial"/>
          <w:i w:val="0"/>
          <w:szCs w:val="20"/>
          <w:lang w:eastAsia="ar-SA"/>
        </w:rPr>
        <w:t xml:space="preserve">11.3.6 </w:t>
      </w:r>
      <w:r w:rsidR="009139AC" w:rsidRPr="00C22469">
        <w:rPr>
          <w:rFonts w:eastAsia="Arial Unicode MS" w:cs="Arial"/>
          <w:i w:val="0"/>
          <w:szCs w:val="20"/>
          <w:lang w:eastAsia="ar-SA"/>
        </w:rPr>
        <w:t>Veljavnost pon</w:t>
      </w:r>
      <w:r w:rsidR="009139AC" w:rsidRPr="00C53E38">
        <w:rPr>
          <w:rFonts w:eastAsia="Arial Unicode MS" w:cs="Arial"/>
          <w:i w:val="0"/>
          <w:szCs w:val="20"/>
          <w:lang w:eastAsia="ar-SA"/>
        </w:rPr>
        <w:t>udbe</w:t>
      </w:r>
      <w:bookmarkEnd w:id="97"/>
      <w:bookmarkEnd w:id="98"/>
      <w:bookmarkEnd w:id="99"/>
    </w:p>
    <w:p w14:paraId="3225D3D0" w14:textId="77777777" w:rsidR="00000B1E" w:rsidRPr="00000B1E" w:rsidRDefault="00000B1E" w:rsidP="00000B1E">
      <w:pPr>
        <w:rPr>
          <w:lang w:eastAsia="ar-SA"/>
        </w:rPr>
      </w:pPr>
    </w:p>
    <w:p w14:paraId="39E07EB2" w14:textId="79DA092C" w:rsidR="00E74D6E" w:rsidRDefault="009139AC" w:rsidP="007466A1">
      <w:pPr>
        <w:spacing w:line="240" w:lineRule="auto"/>
        <w:rPr>
          <w:rFonts w:cs="Arial"/>
          <w:szCs w:val="20"/>
        </w:rPr>
      </w:pPr>
      <w:r w:rsidRPr="00C53E38">
        <w:rPr>
          <w:rFonts w:cs="Arial"/>
          <w:szCs w:val="20"/>
        </w:rPr>
        <w:t xml:space="preserve">Ponudba mora </w:t>
      </w:r>
      <w:r w:rsidRPr="00E74D6E">
        <w:rPr>
          <w:rFonts w:cs="Arial"/>
          <w:szCs w:val="20"/>
        </w:rPr>
        <w:t xml:space="preserve">veljati </w:t>
      </w:r>
      <w:r w:rsidR="00376417" w:rsidRPr="0026151B">
        <w:rPr>
          <w:rFonts w:cs="Arial"/>
          <w:b/>
          <w:bCs/>
          <w:szCs w:val="20"/>
        </w:rPr>
        <w:t xml:space="preserve">do </w:t>
      </w:r>
      <w:r w:rsidR="00E22208" w:rsidRPr="0026151B">
        <w:rPr>
          <w:rFonts w:cs="Arial"/>
          <w:b/>
          <w:bCs/>
          <w:szCs w:val="20"/>
        </w:rPr>
        <w:t>3</w:t>
      </w:r>
      <w:r w:rsidR="00000B1E">
        <w:rPr>
          <w:rFonts w:cs="Arial"/>
          <w:b/>
          <w:bCs/>
          <w:szCs w:val="20"/>
        </w:rPr>
        <w:t>0</w:t>
      </w:r>
      <w:r w:rsidR="00CA6266" w:rsidRPr="0026151B">
        <w:rPr>
          <w:rFonts w:cs="Arial"/>
          <w:b/>
          <w:bCs/>
          <w:szCs w:val="20"/>
        </w:rPr>
        <w:t xml:space="preserve">. </w:t>
      </w:r>
      <w:r w:rsidR="00000B1E">
        <w:rPr>
          <w:rFonts w:cs="Arial"/>
          <w:b/>
          <w:bCs/>
          <w:szCs w:val="20"/>
        </w:rPr>
        <w:t>6</w:t>
      </w:r>
      <w:r w:rsidR="00CA6266" w:rsidRPr="0026151B">
        <w:rPr>
          <w:rFonts w:cs="Arial"/>
          <w:b/>
          <w:bCs/>
          <w:szCs w:val="20"/>
        </w:rPr>
        <w:t>. 202</w:t>
      </w:r>
      <w:r w:rsidR="00E74D6E" w:rsidRPr="0026151B">
        <w:rPr>
          <w:rFonts w:cs="Arial"/>
          <w:b/>
          <w:bCs/>
          <w:szCs w:val="20"/>
        </w:rPr>
        <w:t>4</w:t>
      </w:r>
      <w:r w:rsidR="00376417" w:rsidRPr="0026151B">
        <w:rPr>
          <w:rFonts w:cs="Arial"/>
          <w:b/>
          <w:bCs/>
          <w:szCs w:val="20"/>
        </w:rPr>
        <w:t>.</w:t>
      </w:r>
      <w:r w:rsidR="00CA21A5" w:rsidRPr="00C22469">
        <w:rPr>
          <w:rFonts w:cs="Arial"/>
          <w:szCs w:val="20"/>
        </w:rPr>
        <w:t xml:space="preserve"> </w:t>
      </w:r>
    </w:p>
    <w:p w14:paraId="5EF5DBF9" w14:textId="77777777" w:rsidR="00E74D6E" w:rsidRDefault="00E74D6E" w:rsidP="007466A1">
      <w:pPr>
        <w:spacing w:line="240" w:lineRule="auto"/>
        <w:rPr>
          <w:rFonts w:cs="Arial"/>
          <w:szCs w:val="20"/>
        </w:rPr>
      </w:pPr>
    </w:p>
    <w:p w14:paraId="2F3C2AD7" w14:textId="4C9DDB60" w:rsidR="00B86097" w:rsidRPr="00C22469" w:rsidRDefault="009139AC" w:rsidP="007466A1">
      <w:pPr>
        <w:spacing w:line="240" w:lineRule="auto"/>
        <w:rPr>
          <w:rFonts w:cs="Arial"/>
          <w:szCs w:val="20"/>
        </w:rPr>
      </w:pPr>
      <w:r w:rsidRPr="00C22469">
        <w:rPr>
          <w:rFonts w:cs="Arial"/>
          <w:szCs w:val="20"/>
        </w:rPr>
        <w:t>V izjemnih okoliščinah bo naročnik lahko zahteval, da ponudniki podaljšajo čas veljavnosti ponudb za določeno dodatno obdobje.</w:t>
      </w:r>
      <w:r w:rsidR="00B86097" w:rsidRPr="00C22469">
        <w:rPr>
          <w:rFonts w:cs="Arial"/>
          <w:szCs w:val="20"/>
        </w:rPr>
        <w:t xml:space="preserve"> Naročnik ne bo dovolil, da ponudniki hkrati s podaljšanjem veljavnosti ponudbe, le-to kakorkoli drugače spreminjajo, razen v skladu petim, šestim in sedmim odstavkom 89. člena ZJN-3.</w:t>
      </w:r>
    </w:p>
    <w:p w14:paraId="324452BF" w14:textId="05E1A2A7" w:rsidR="00BB1E26" w:rsidRDefault="0002338F" w:rsidP="00F97382">
      <w:pPr>
        <w:pStyle w:val="Naslov3"/>
        <w:keepLines w:val="0"/>
        <w:numPr>
          <w:ilvl w:val="0"/>
          <w:numId w:val="0"/>
        </w:numPr>
        <w:spacing w:after="60" w:line="240" w:lineRule="auto"/>
        <w:rPr>
          <w:rFonts w:eastAsia="Arial Unicode MS" w:cs="Arial"/>
          <w:i w:val="0"/>
          <w:szCs w:val="20"/>
          <w:lang w:eastAsia="ar-SA"/>
        </w:rPr>
      </w:pPr>
      <w:bookmarkStart w:id="100" w:name="_Toc336851760"/>
      <w:bookmarkStart w:id="101" w:name="_Toc336851808"/>
      <w:bookmarkStart w:id="102" w:name="_Toc142647753"/>
      <w:r>
        <w:rPr>
          <w:rFonts w:eastAsia="Arial Unicode MS" w:cs="Arial"/>
          <w:i w:val="0"/>
          <w:szCs w:val="20"/>
          <w:lang w:eastAsia="ar-SA"/>
        </w:rPr>
        <w:t xml:space="preserve">11.3.7 </w:t>
      </w:r>
      <w:r w:rsidR="009139AC" w:rsidRPr="00C22469">
        <w:rPr>
          <w:rFonts w:eastAsia="Arial Unicode MS" w:cs="Arial"/>
          <w:i w:val="0"/>
          <w:szCs w:val="20"/>
          <w:lang w:eastAsia="ar-SA"/>
        </w:rPr>
        <w:t>Stroški ponudbe</w:t>
      </w:r>
      <w:bookmarkEnd w:id="100"/>
      <w:bookmarkEnd w:id="101"/>
      <w:bookmarkEnd w:id="102"/>
    </w:p>
    <w:p w14:paraId="3C29835C" w14:textId="77777777" w:rsidR="00000B1E" w:rsidRPr="00000B1E" w:rsidRDefault="00000B1E" w:rsidP="00000B1E">
      <w:pPr>
        <w:rPr>
          <w:lang w:eastAsia="ar-SA"/>
        </w:rPr>
      </w:pPr>
    </w:p>
    <w:p w14:paraId="02273EA9" w14:textId="77777777" w:rsidR="009139AC" w:rsidRPr="00C22469" w:rsidRDefault="009139AC" w:rsidP="007466A1">
      <w:pPr>
        <w:spacing w:line="240" w:lineRule="auto"/>
        <w:rPr>
          <w:rFonts w:cs="Arial"/>
          <w:szCs w:val="20"/>
        </w:rPr>
      </w:pPr>
      <w:r w:rsidRPr="00C22469">
        <w:rPr>
          <w:rFonts w:cs="Arial"/>
          <w:szCs w:val="20"/>
        </w:rPr>
        <w:t>Vse stroške, povezane s pripravo in predložitvijo ponudbe, nosi ponudnik.</w:t>
      </w:r>
    </w:p>
    <w:p w14:paraId="369B81A2" w14:textId="5B4889A6" w:rsidR="003807D9" w:rsidRPr="00C22469" w:rsidRDefault="0002338F" w:rsidP="00F97382">
      <w:pPr>
        <w:pStyle w:val="Naslov1"/>
        <w:suppressAutoHyphens/>
        <w:spacing w:before="280" w:beforeAutospacing="0" w:after="280" w:afterAutospacing="0" w:line="240" w:lineRule="auto"/>
      </w:pPr>
      <w:bookmarkStart w:id="103" w:name="_Toc336851763"/>
      <w:bookmarkStart w:id="104" w:name="_Toc336851811"/>
      <w:bookmarkStart w:id="105" w:name="_Toc142647754"/>
      <w:bookmarkStart w:id="106" w:name="_Toc336851761"/>
      <w:bookmarkStart w:id="107" w:name="_Toc336851809"/>
      <w:r>
        <w:rPr>
          <w:caps w:val="0"/>
        </w:rPr>
        <w:t xml:space="preserve">12. </w:t>
      </w:r>
      <w:r w:rsidR="0019066F">
        <w:rPr>
          <w:caps w:val="0"/>
        </w:rPr>
        <w:t>OB</w:t>
      </w:r>
      <w:r w:rsidR="005D2C09" w:rsidRPr="00C22469">
        <w:rPr>
          <w:caps w:val="0"/>
        </w:rPr>
        <w:t xml:space="preserve">VESTILO O </w:t>
      </w:r>
      <w:r w:rsidR="005D2C09" w:rsidRPr="00C22469">
        <w:rPr>
          <w:rFonts w:cs="Arial"/>
          <w:caps w:val="0"/>
          <w:szCs w:val="20"/>
          <w:lang w:eastAsia="ar-SA"/>
        </w:rPr>
        <w:t>ODLOČITVI</w:t>
      </w:r>
      <w:r w:rsidR="005D2C09" w:rsidRPr="00C22469">
        <w:rPr>
          <w:caps w:val="0"/>
        </w:rPr>
        <w:t xml:space="preserve"> O ODDAJI NAROČILA</w:t>
      </w:r>
      <w:bookmarkEnd w:id="103"/>
      <w:bookmarkEnd w:id="104"/>
      <w:bookmarkEnd w:id="105"/>
    </w:p>
    <w:p w14:paraId="283674FA" w14:textId="3A97A351" w:rsidR="00676494" w:rsidRPr="00C22469" w:rsidRDefault="003807D9" w:rsidP="007466A1">
      <w:pPr>
        <w:spacing w:line="240" w:lineRule="auto"/>
      </w:pPr>
      <w:r w:rsidRPr="00AC2F4E">
        <w:t>Naročnik</w:t>
      </w:r>
      <w:r w:rsidRPr="006C57A0">
        <w:t xml:space="preserve"> bo ponudnike obvestil o odločitvi o oddaji naročila na način, predpisan v ZJN-</w:t>
      </w:r>
      <w:r w:rsidR="0031361E" w:rsidRPr="006C57A0">
        <w:t>3</w:t>
      </w:r>
      <w:r w:rsidRPr="006C57A0">
        <w:t>.</w:t>
      </w:r>
    </w:p>
    <w:p w14:paraId="6515D65E" w14:textId="7FFACF71" w:rsidR="009139AC" w:rsidRPr="00C22469" w:rsidRDefault="0002338F" w:rsidP="00F97382">
      <w:pPr>
        <w:pStyle w:val="Naslov1"/>
        <w:suppressAutoHyphens/>
        <w:spacing w:before="280" w:beforeAutospacing="0" w:after="280" w:afterAutospacing="0" w:line="240" w:lineRule="auto"/>
      </w:pPr>
      <w:bookmarkStart w:id="108" w:name="_Toc142647755"/>
      <w:r>
        <w:rPr>
          <w:caps w:val="0"/>
        </w:rPr>
        <w:lastRenderedPageBreak/>
        <w:t xml:space="preserve">13. </w:t>
      </w:r>
      <w:r w:rsidR="005D2C09" w:rsidRPr="00C22469">
        <w:rPr>
          <w:caps w:val="0"/>
        </w:rPr>
        <w:t xml:space="preserve">ODSTOP </w:t>
      </w:r>
      <w:r w:rsidR="005D2C09" w:rsidRPr="00C22469">
        <w:rPr>
          <w:rFonts w:cs="Arial"/>
          <w:caps w:val="0"/>
          <w:szCs w:val="20"/>
          <w:lang w:eastAsia="ar-SA"/>
        </w:rPr>
        <w:t>OD</w:t>
      </w:r>
      <w:r w:rsidR="005D2C09" w:rsidRPr="00C22469">
        <w:rPr>
          <w:caps w:val="0"/>
        </w:rPr>
        <w:t xml:space="preserve"> IZVEDBE JAVNEGA NAROČILA</w:t>
      </w:r>
      <w:bookmarkEnd w:id="106"/>
      <w:bookmarkEnd w:id="107"/>
      <w:bookmarkEnd w:id="108"/>
    </w:p>
    <w:p w14:paraId="2A0E3EE9" w14:textId="77777777" w:rsidR="00E74D6E" w:rsidRPr="009412CD" w:rsidRDefault="00E74D6E" w:rsidP="00E74D6E">
      <w:pPr>
        <w:spacing w:line="240" w:lineRule="auto"/>
        <w:rPr>
          <w:rFonts w:cs="Arial"/>
          <w:color w:val="000000"/>
          <w:szCs w:val="20"/>
        </w:rPr>
      </w:pPr>
      <w:bookmarkStart w:id="109" w:name="_Toc336851762"/>
      <w:bookmarkStart w:id="110" w:name="_Toc336851810"/>
      <w:bookmarkStart w:id="111" w:name="_Toc72498528"/>
      <w:r w:rsidRPr="009412CD">
        <w:rPr>
          <w:rFonts w:cs="Arial"/>
          <w:color w:val="000000"/>
          <w:szCs w:val="20"/>
        </w:rPr>
        <w:t>Posamezni naročniki lahko na podlagi osmega odstavka 90. člena ZJN-3 po sprejemu odločitve o oddaji naročila do sklenitve posamezne</w:t>
      </w:r>
      <w:r>
        <w:rPr>
          <w:rFonts w:cs="Arial"/>
          <w:color w:val="000000"/>
          <w:szCs w:val="20"/>
        </w:rPr>
        <w:t xml:space="preserve">ga okvirnega sporazuma </w:t>
      </w:r>
      <w:r w:rsidRPr="009412CD">
        <w:rPr>
          <w:rFonts w:cs="Arial"/>
          <w:color w:val="000000"/>
          <w:szCs w:val="20"/>
        </w:rPr>
        <w:t xml:space="preserve">odstopijo od izvedbe javnega naročila iz utemeljenih razlogov, da predmeta javnega naročila ne potrebujejo več ali da zanj nimajo zagotovljenih sredstev ali da se pri naročniku pojavi utemeljen sum, da je bila ali bi lahko bila vsebina </w:t>
      </w:r>
      <w:r>
        <w:rPr>
          <w:rFonts w:cs="Arial"/>
          <w:color w:val="000000"/>
          <w:szCs w:val="20"/>
        </w:rPr>
        <w:t>sporazuma</w:t>
      </w:r>
      <w:r w:rsidRPr="009412CD">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Pr>
          <w:rFonts w:cs="Arial"/>
          <w:color w:val="000000"/>
          <w:szCs w:val="20"/>
        </w:rPr>
        <w:t>dobaviteljem 1, 2, 3</w:t>
      </w:r>
      <w:r w:rsidRPr="009412CD">
        <w:rPr>
          <w:rFonts w:cs="Arial"/>
          <w:color w:val="000000"/>
          <w:szCs w:val="20"/>
        </w:rPr>
        <w:t xml:space="preserve"> nemogoča. V tem primeru bo posamezni naročnik v svoji odločitvi in o razlogih, zaradi katerih odstopa od izvedbe javnega naročila, pisno obvestil ponudnike.</w:t>
      </w:r>
    </w:p>
    <w:p w14:paraId="3F3AEDC5" w14:textId="0D121B06" w:rsidR="00F97382" w:rsidRPr="00D533AF" w:rsidRDefault="00F97382" w:rsidP="00F97382">
      <w:pPr>
        <w:pStyle w:val="Naslov1"/>
        <w:suppressAutoHyphens/>
        <w:spacing w:before="280" w:beforeAutospacing="0" w:after="280" w:afterAutospacing="0" w:line="240" w:lineRule="auto"/>
      </w:pPr>
      <w:bookmarkStart w:id="112" w:name="_Toc142647756"/>
      <w:bookmarkEnd w:id="109"/>
      <w:bookmarkEnd w:id="110"/>
      <w:r>
        <w:rPr>
          <w:caps w:val="0"/>
        </w:rPr>
        <w:t>14. OKVIRNI SPORAZM</w:t>
      </w:r>
      <w:bookmarkEnd w:id="111"/>
      <w:bookmarkEnd w:id="112"/>
    </w:p>
    <w:p w14:paraId="52C07E79" w14:textId="2DBBA7BB" w:rsidR="00F97382" w:rsidRDefault="00F97382" w:rsidP="00F97382">
      <w:pPr>
        <w:spacing w:line="240" w:lineRule="auto"/>
      </w:pPr>
      <w:bookmarkStart w:id="113" w:name="_Hlk142647647"/>
      <w:r>
        <w:t>Krovni okvirni sporazum bo podpisalo Ministrstvo za javno upravo, posamezne okvirne sporazume pa posamezni naročniki</w:t>
      </w:r>
      <w:r w:rsidR="00CE61FF">
        <w:t>, ki so navedeni v prilogi 1 osnutka krovnega okvirnega sporazum</w:t>
      </w:r>
      <w:r w:rsidR="00CE61FF" w:rsidRPr="002D377A">
        <w:t>a</w:t>
      </w:r>
      <w:r w:rsidR="002D377A" w:rsidRPr="002D377A">
        <w:t>, ob upoštevanju prvega odstavka točke 1 teh navodil.</w:t>
      </w:r>
    </w:p>
    <w:bookmarkEnd w:id="113"/>
    <w:p w14:paraId="3DC0D4FA" w14:textId="77777777" w:rsidR="00F97382" w:rsidRDefault="00F97382" w:rsidP="00F97382">
      <w:pPr>
        <w:spacing w:line="240" w:lineRule="auto"/>
      </w:pPr>
    </w:p>
    <w:p w14:paraId="3D78B0AB" w14:textId="35319E99" w:rsidR="00E74D6E" w:rsidRDefault="00F97382" w:rsidP="00F97382">
      <w:pPr>
        <w:spacing w:line="240" w:lineRule="auto"/>
        <w:rPr>
          <w:rFonts w:cs="Arial"/>
          <w:szCs w:val="20"/>
        </w:rPr>
      </w:pPr>
      <w:r w:rsidRPr="009412CD">
        <w:rPr>
          <w:rFonts w:cs="Arial"/>
          <w:szCs w:val="20"/>
        </w:rPr>
        <w:t xml:space="preserve">V skladu s šestim odstavkom 14. člena </w:t>
      </w:r>
      <w:proofErr w:type="spellStart"/>
      <w:r w:rsidRPr="009412CD">
        <w:rPr>
          <w:rFonts w:cs="Arial"/>
          <w:szCs w:val="20"/>
        </w:rPr>
        <w:t>ZIntPK</w:t>
      </w:r>
      <w:proofErr w:type="spellEnd"/>
      <w:r w:rsidRPr="009412CD">
        <w:rPr>
          <w:rFonts w:cs="Arial"/>
          <w:szCs w:val="20"/>
        </w:rPr>
        <w:t xml:space="preserve"> </w:t>
      </w:r>
      <w:r w:rsidRPr="00972071">
        <w:rPr>
          <w:rFonts w:cs="Arial"/>
          <w:szCs w:val="20"/>
        </w:rPr>
        <w:t xml:space="preserve">je dolžan </w:t>
      </w:r>
      <w:r>
        <w:rPr>
          <w:rFonts w:cs="Arial"/>
          <w:szCs w:val="20"/>
        </w:rPr>
        <w:t>dobavitelj 1, 2, 3</w:t>
      </w:r>
      <w:r w:rsidRPr="00972071">
        <w:rPr>
          <w:rFonts w:cs="Arial"/>
          <w:szCs w:val="20"/>
        </w:rPr>
        <w:t xml:space="preserve"> na poziv</w:t>
      </w:r>
      <w:r w:rsidRPr="009412CD">
        <w:rPr>
          <w:rFonts w:cs="Arial"/>
          <w:szCs w:val="20"/>
        </w:rPr>
        <w:t xml:space="preserve"> </w:t>
      </w:r>
      <w:r w:rsidR="008524D6">
        <w:rPr>
          <w:rFonts w:cs="Arial"/>
          <w:szCs w:val="20"/>
        </w:rPr>
        <w:t xml:space="preserve">naročnika </w:t>
      </w:r>
      <w:r w:rsidRPr="009412CD">
        <w:rPr>
          <w:rFonts w:cs="Arial"/>
          <w:szCs w:val="20"/>
        </w:rPr>
        <w:t xml:space="preserve">pred podpisom </w:t>
      </w:r>
      <w:r>
        <w:rPr>
          <w:rFonts w:cs="Arial"/>
          <w:szCs w:val="20"/>
        </w:rPr>
        <w:t>krovnega okvirnega sporazuma</w:t>
      </w:r>
      <w:r w:rsidRPr="009412CD">
        <w:rPr>
          <w:rFonts w:cs="Arial"/>
          <w:szCs w:val="20"/>
        </w:rPr>
        <w:t xml:space="preserve">, predložiti izjavo ali podatke o udeležbi fizičnih in pravnih oseb v lastništvu </w:t>
      </w:r>
      <w:r>
        <w:rPr>
          <w:rFonts w:cs="Arial"/>
          <w:szCs w:val="20"/>
        </w:rPr>
        <w:t>ponudnika</w:t>
      </w:r>
      <w:r w:rsidRPr="009412CD">
        <w:rPr>
          <w:rFonts w:cs="Arial"/>
          <w:szCs w:val="20"/>
        </w:rPr>
        <w:t xml:space="preserve"> ter o gospodarskih subjektih, za katere se glede na določbe zakona, ki ureja gospodarske družbe šteje, da so povezane družbe </w:t>
      </w:r>
      <w:r>
        <w:rPr>
          <w:rFonts w:cs="Arial"/>
          <w:szCs w:val="20"/>
        </w:rPr>
        <w:t>s ponudnikom</w:t>
      </w:r>
      <w:r w:rsidRPr="009412CD">
        <w:rPr>
          <w:rFonts w:cs="Arial"/>
          <w:szCs w:val="20"/>
        </w:rPr>
        <w:t xml:space="preserve">. Če bo </w:t>
      </w:r>
      <w:r>
        <w:rPr>
          <w:rFonts w:cs="Arial"/>
          <w:szCs w:val="20"/>
        </w:rPr>
        <w:t>ponudnik</w:t>
      </w:r>
      <w:r w:rsidRPr="009412CD">
        <w:rPr>
          <w:rFonts w:cs="Arial"/>
          <w:szCs w:val="20"/>
        </w:rPr>
        <w:t xml:space="preserve"> predložil lažno izjavo oziroma bo dal neresničn</w:t>
      </w:r>
      <w:r>
        <w:rPr>
          <w:rFonts w:cs="Arial"/>
          <w:szCs w:val="20"/>
        </w:rPr>
        <w:t>e</w:t>
      </w:r>
      <w:r w:rsidRPr="009412CD">
        <w:rPr>
          <w:rFonts w:cs="Arial"/>
          <w:szCs w:val="20"/>
        </w:rPr>
        <w:t xml:space="preserve"> podatk</w:t>
      </w:r>
      <w:r>
        <w:rPr>
          <w:rFonts w:cs="Arial"/>
          <w:szCs w:val="20"/>
        </w:rPr>
        <w:t>e</w:t>
      </w:r>
      <w:r w:rsidRPr="009412CD">
        <w:rPr>
          <w:rFonts w:cs="Arial"/>
          <w:szCs w:val="20"/>
        </w:rPr>
        <w:t xml:space="preserve"> o navedenih dejstvih, bo to imelo za posledico ničnost </w:t>
      </w:r>
      <w:r>
        <w:rPr>
          <w:rFonts w:cs="Arial"/>
          <w:szCs w:val="20"/>
        </w:rPr>
        <w:t>krovnega okvirnega sporazuma</w:t>
      </w:r>
      <w:r w:rsidRPr="009412CD">
        <w:rPr>
          <w:rFonts w:cs="Arial"/>
          <w:szCs w:val="20"/>
        </w:rPr>
        <w:t>.</w:t>
      </w:r>
      <w:r>
        <w:rPr>
          <w:rFonts w:cs="Arial"/>
          <w:szCs w:val="20"/>
        </w:rPr>
        <w:t xml:space="preserve"> </w:t>
      </w:r>
    </w:p>
    <w:p w14:paraId="20D04B3D" w14:textId="77777777" w:rsidR="008524D6" w:rsidRDefault="008524D6" w:rsidP="00F97382">
      <w:pPr>
        <w:spacing w:line="240" w:lineRule="auto"/>
        <w:rPr>
          <w:rFonts w:cs="Arial"/>
          <w:szCs w:val="20"/>
        </w:rPr>
      </w:pPr>
    </w:p>
    <w:p w14:paraId="29B75FAD" w14:textId="008430DD" w:rsidR="00F97382" w:rsidRPr="00CB3FFB" w:rsidRDefault="00F97382" w:rsidP="00F97382">
      <w:pPr>
        <w:spacing w:line="240" w:lineRule="auto"/>
        <w:rPr>
          <w:rFonts w:cs="Arial"/>
          <w:szCs w:val="20"/>
        </w:rPr>
      </w:pPr>
      <w:r>
        <w:rPr>
          <w:szCs w:val="20"/>
        </w:rPr>
        <w:t>V primeru, da bo dobavitelj 1, 2, 3 prijavil sodelovanje podizvajalcev in bo vrednost pogodbenih del, ki jih bo podizvajalec izvedel v tem naročilu, višja od 10.000,00 EUR brez DDV, bo moral dobavitelj 1, 2, 3 na poziv naročnika zgoraj navedene podatke v roku osmih dni od prejema poziva, posredovati tudi za podizvajalca.</w:t>
      </w:r>
    </w:p>
    <w:p w14:paraId="7ADE360D" w14:textId="77777777" w:rsidR="00F97382" w:rsidRPr="009412CD" w:rsidRDefault="00F97382" w:rsidP="00F97382">
      <w:pPr>
        <w:spacing w:line="240" w:lineRule="auto"/>
        <w:rPr>
          <w:rFonts w:cs="Arial"/>
          <w:szCs w:val="20"/>
        </w:rPr>
      </w:pPr>
    </w:p>
    <w:p w14:paraId="39CC987E" w14:textId="77777777" w:rsidR="00F97382" w:rsidRPr="00581766" w:rsidRDefault="00F97382" w:rsidP="00F97382">
      <w:pPr>
        <w:spacing w:line="240" w:lineRule="auto"/>
        <w:rPr>
          <w:rFonts w:cs="Arial"/>
          <w:szCs w:val="20"/>
        </w:rPr>
      </w:pPr>
      <w:r w:rsidRPr="00581766">
        <w:rPr>
          <w:rFonts w:cs="Arial"/>
          <w:szCs w:val="20"/>
        </w:rPr>
        <w:t xml:space="preserve">Po pričetku veljavnosti </w:t>
      </w:r>
      <w:r>
        <w:rPr>
          <w:rFonts w:cs="Arial"/>
          <w:szCs w:val="20"/>
        </w:rPr>
        <w:t>krovnega okvirnega sporazuma</w:t>
      </w:r>
      <w:r w:rsidRPr="00581766">
        <w:rPr>
          <w:rFonts w:cs="Arial"/>
          <w:szCs w:val="20"/>
        </w:rPr>
        <w:t xml:space="preserve"> bo posamezni naročnik pred podpisom </w:t>
      </w:r>
      <w:r>
        <w:rPr>
          <w:rFonts w:cs="Arial"/>
          <w:szCs w:val="20"/>
        </w:rPr>
        <w:t>posameznega okvirnega sporazuma</w:t>
      </w:r>
      <w:r w:rsidRPr="00581766">
        <w:rPr>
          <w:rFonts w:cs="Arial"/>
          <w:szCs w:val="20"/>
        </w:rPr>
        <w:t xml:space="preserve"> preveril, ali obstajajo razlogi iz 35. člena </w:t>
      </w:r>
      <w:proofErr w:type="spellStart"/>
      <w:r w:rsidRPr="00581766">
        <w:rPr>
          <w:rFonts w:cs="Arial"/>
          <w:szCs w:val="20"/>
        </w:rPr>
        <w:t>ZIntPK</w:t>
      </w:r>
      <w:proofErr w:type="spellEnd"/>
      <w:r w:rsidRPr="00581766">
        <w:rPr>
          <w:rFonts w:cs="Arial"/>
          <w:szCs w:val="20"/>
        </w:rPr>
        <w:t xml:space="preserve"> o prepovedi poslovanja, zaradi katerih posam</w:t>
      </w:r>
      <w:r>
        <w:rPr>
          <w:rFonts w:cs="Arial"/>
          <w:szCs w:val="20"/>
        </w:rPr>
        <w:t>ezni</w:t>
      </w:r>
      <w:r w:rsidRPr="00581766">
        <w:rPr>
          <w:rFonts w:cs="Arial"/>
          <w:szCs w:val="20"/>
        </w:rPr>
        <w:t xml:space="preserve"> naročnik ne sme </w:t>
      </w:r>
      <w:r w:rsidRPr="004B70D0">
        <w:rPr>
          <w:rFonts w:cs="Arial"/>
          <w:szCs w:val="20"/>
        </w:rPr>
        <w:t>poslovati z dobaviteljem 1, 2, 3 za to</w:t>
      </w:r>
      <w:r w:rsidRPr="00581766">
        <w:rPr>
          <w:rFonts w:cs="Arial"/>
          <w:szCs w:val="20"/>
        </w:rPr>
        <w:t xml:space="preserve"> naročilo. </w:t>
      </w:r>
    </w:p>
    <w:p w14:paraId="7902F8B4" w14:textId="77777777" w:rsidR="00F97382" w:rsidRDefault="00F97382" w:rsidP="00F97382">
      <w:pPr>
        <w:spacing w:line="240" w:lineRule="auto"/>
      </w:pPr>
    </w:p>
    <w:p w14:paraId="020C16EB" w14:textId="77777777" w:rsidR="00F97382" w:rsidRPr="00864C5D" w:rsidRDefault="00F97382" w:rsidP="00F97382">
      <w:pPr>
        <w:spacing w:line="240" w:lineRule="auto"/>
      </w:pPr>
      <w:r>
        <w:t>Dobavitelj 1, 2, 3</w:t>
      </w:r>
      <w:r w:rsidRPr="00864C5D">
        <w:t xml:space="preserve"> mora v roku deset</w:t>
      </w:r>
      <w:r>
        <w:t xml:space="preserve"> </w:t>
      </w:r>
      <w:r w:rsidRPr="00864C5D">
        <w:t>dni od prejema s strani naročnika podpisane</w:t>
      </w:r>
      <w:r>
        <w:t>ga sporazuma</w:t>
      </w:r>
      <w:r w:rsidRPr="00864C5D">
        <w:t xml:space="preserve"> podpisati in vrniti </w:t>
      </w:r>
      <w:r>
        <w:t>sporazum</w:t>
      </w:r>
      <w:r w:rsidRPr="00864C5D">
        <w:t xml:space="preserve"> naročniku. </w:t>
      </w:r>
    </w:p>
    <w:p w14:paraId="24D7DCDC" w14:textId="77777777" w:rsidR="00F97382" w:rsidRPr="00864C5D" w:rsidRDefault="00F97382" w:rsidP="00F97382">
      <w:pPr>
        <w:spacing w:line="240" w:lineRule="auto"/>
      </w:pPr>
    </w:p>
    <w:p w14:paraId="35277CC0" w14:textId="17B20CCE" w:rsidR="00F97382" w:rsidRDefault="00F97382" w:rsidP="00F97382">
      <w:pPr>
        <w:spacing w:line="240" w:lineRule="auto"/>
      </w:pPr>
      <w:r>
        <w:rPr>
          <w:szCs w:val="20"/>
        </w:rPr>
        <w:t>S</w:t>
      </w:r>
      <w:r w:rsidRPr="00D2642B">
        <w:rPr>
          <w:szCs w:val="20"/>
        </w:rPr>
        <w:t xml:space="preserve"> podpisom obrazca ESPD ponudnik potrdi, da sprejema vsebino</w:t>
      </w:r>
      <w:r>
        <w:rPr>
          <w:szCs w:val="20"/>
        </w:rPr>
        <w:t xml:space="preserve"> osnutka</w:t>
      </w:r>
      <w:r w:rsidRPr="00D2642B">
        <w:rPr>
          <w:szCs w:val="20"/>
        </w:rPr>
        <w:t xml:space="preserve"> </w:t>
      </w:r>
      <w:r>
        <w:rPr>
          <w:szCs w:val="20"/>
        </w:rPr>
        <w:t>sporazuma.</w:t>
      </w:r>
      <w:r>
        <w:t xml:space="preserve"> Sporazum</w:t>
      </w:r>
      <w:r w:rsidRPr="00864C5D">
        <w:t xml:space="preserve"> se bo pred podpisom vsebinsko prilagodil glede na to, ali bo </w:t>
      </w:r>
      <w:r>
        <w:t xml:space="preserve">dobavitelj 1, 2, 3 </w:t>
      </w:r>
      <w:r w:rsidRPr="00864C5D">
        <w:t>k predložil skupno ponudbo, prijavil sodelovanje podizvajalcev in podobno.</w:t>
      </w:r>
      <w:r>
        <w:t xml:space="preserve"> Sporazum se bo pred podpisom vsebinsko prilagodil tudi glede na število dobaviteljev, s katerimi bo naročnik sklenil sporazum.</w:t>
      </w:r>
    </w:p>
    <w:p w14:paraId="1CC04302" w14:textId="3E148687" w:rsidR="00F97382" w:rsidRDefault="00F97382" w:rsidP="00F97382">
      <w:pPr>
        <w:pStyle w:val="Naslov2"/>
        <w:keepLines w:val="0"/>
        <w:suppressAutoHyphens/>
        <w:spacing w:before="180" w:line="100" w:lineRule="atLeast"/>
        <w:rPr>
          <w:rFonts w:cs="Arial"/>
          <w:smallCaps w:val="0"/>
          <w:szCs w:val="20"/>
          <w:lang w:eastAsia="ar-SA"/>
        </w:rPr>
      </w:pPr>
      <w:bookmarkStart w:id="114" w:name="_Toc72498529"/>
      <w:bookmarkStart w:id="115" w:name="_Toc142647757"/>
      <w:r>
        <w:rPr>
          <w:rFonts w:cs="Arial"/>
          <w:smallCaps w:val="0"/>
          <w:szCs w:val="20"/>
          <w:lang w:eastAsia="ar-SA"/>
        </w:rPr>
        <w:t>14.1 Zavarovanje za dobro izvedbo pogodbenih obveznosti</w:t>
      </w:r>
      <w:bookmarkEnd w:id="114"/>
      <w:bookmarkEnd w:id="115"/>
    </w:p>
    <w:p w14:paraId="16D766CA" w14:textId="1260469B" w:rsidR="00F97382" w:rsidRDefault="00F97382" w:rsidP="00F97382">
      <w:pPr>
        <w:spacing w:line="240" w:lineRule="auto"/>
      </w:pPr>
      <w:r>
        <w:t>Dobavitelj 1, 2, 3</w:t>
      </w:r>
      <w:r w:rsidRPr="00C44686">
        <w:t xml:space="preserve"> </w:t>
      </w:r>
      <w:r>
        <w:t>mora naročniku</w:t>
      </w:r>
      <w:r w:rsidRPr="00C44686">
        <w:t xml:space="preserve"> predložiti zavarovanje za dobro izvedbo pogodbenih obveznosti</w:t>
      </w:r>
      <w:r>
        <w:t xml:space="preserve"> (v nadaljevanju: zavarovanje)</w:t>
      </w:r>
      <w:r w:rsidRPr="00C44686">
        <w:t xml:space="preserve"> v skladu z zahtevami iz </w:t>
      </w:r>
      <w:r w:rsidR="00E74D6E">
        <w:t>osnutka</w:t>
      </w:r>
      <w:r w:rsidRPr="00C44686">
        <w:t xml:space="preserve"> krovne</w:t>
      </w:r>
      <w:r>
        <w:t>ga okvirnega sporazuma.</w:t>
      </w:r>
    </w:p>
    <w:p w14:paraId="608F1CA9" w14:textId="77777777" w:rsidR="00F97382" w:rsidRDefault="00F97382" w:rsidP="00F97382">
      <w:pPr>
        <w:spacing w:line="240" w:lineRule="auto"/>
      </w:pPr>
    </w:p>
    <w:p w14:paraId="6D4B71F5" w14:textId="77777777" w:rsidR="00F97382" w:rsidRPr="00364A3E" w:rsidRDefault="00F97382" w:rsidP="00F97382">
      <w:pPr>
        <w:spacing w:line="240" w:lineRule="auto"/>
        <w:rPr>
          <w:rFonts w:cs="Arial"/>
          <w:szCs w:val="20"/>
        </w:rPr>
      </w:pPr>
      <w:r>
        <w:rPr>
          <w:rFonts w:cs="Arial"/>
          <w:szCs w:val="20"/>
        </w:rPr>
        <w:t>Z</w:t>
      </w:r>
      <w:r w:rsidRPr="00364A3E">
        <w:rPr>
          <w:rFonts w:cs="Arial"/>
          <w:szCs w:val="20"/>
        </w:rPr>
        <w:t>avarovanj</w:t>
      </w:r>
      <w:r>
        <w:rPr>
          <w:rFonts w:cs="Arial"/>
          <w:szCs w:val="20"/>
        </w:rPr>
        <w:t>e</w:t>
      </w:r>
      <w:r w:rsidRPr="00364A3E">
        <w:rPr>
          <w:rFonts w:cs="Arial"/>
          <w:szCs w:val="20"/>
        </w:rPr>
        <w:t xml:space="preserve"> mora biti brezpogojn</w:t>
      </w:r>
      <w:r>
        <w:rPr>
          <w:rFonts w:cs="Arial"/>
          <w:szCs w:val="20"/>
        </w:rPr>
        <w:t>o</w:t>
      </w:r>
      <w:r w:rsidRPr="00364A3E">
        <w:rPr>
          <w:rFonts w:cs="Arial"/>
          <w:szCs w:val="20"/>
        </w:rPr>
        <w:t xml:space="preserve"> in plačljiv</w:t>
      </w:r>
      <w:r>
        <w:rPr>
          <w:rFonts w:cs="Arial"/>
          <w:szCs w:val="20"/>
        </w:rPr>
        <w:t>o</w:t>
      </w:r>
      <w:r w:rsidRPr="00364A3E">
        <w:rPr>
          <w:rFonts w:cs="Arial"/>
          <w:szCs w:val="20"/>
        </w:rPr>
        <w:t xml:space="preserve"> na prvi poziv. </w:t>
      </w:r>
      <w:r>
        <w:rPr>
          <w:rFonts w:cs="Arial"/>
          <w:szCs w:val="20"/>
        </w:rPr>
        <w:t>Dobavitelj 1, 2, 3</w:t>
      </w:r>
      <w:r w:rsidRPr="00364A3E">
        <w:rPr>
          <w:rFonts w:cs="Arial"/>
          <w:szCs w:val="20"/>
        </w:rPr>
        <w:t xml:space="preserve"> lahko predloži bančno garancijo ali kavcijsko zavarovanje.</w:t>
      </w:r>
    </w:p>
    <w:p w14:paraId="025FB9CC" w14:textId="77777777" w:rsidR="00F97382" w:rsidRPr="00364A3E" w:rsidRDefault="00F97382" w:rsidP="00F97382">
      <w:pPr>
        <w:spacing w:line="240" w:lineRule="auto"/>
        <w:rPr>
          <w:rFonts w:cs="Arial"/>
          <w:szCs w:val="20"/>
        </w:rPr>
      </w:pPr>
    </w:p>
    <w:p w14:paraId="2D6768E7" w14:textId="77777777" w:rsidR="00F97382" w:rsidRDefault="00F97382" w:rsidP="00F97382">
      <w:pPr>
        <w:spacing w:line="240" w:lineRule="auto"/>
        <w:rPr>
          <w:rFonts w:cs="Arial"/>
          <w:szCs w:val="20"/>
        </w:rPr>
      </w:pPr>
      <w:r w:rsidRPr="00364A3E">
        <w:rPr>
          <w:rFonts w:cs="Arial"/>
          <w:szCs w:val="20"/>
        </w:rPr>
        <w:t xml:space="preserve">Uporabljena valuta zavarovanja mora biti enaka valuti javnega naročila. </w:t>
      </w:r>
      <w:r>
        <w:rPr>
          <w:rFonts w:cs="Arial"/>
          <w:szCs w:val="20"/>
        </w:rPr>
        <w:t>Z</w:t>
      </w:r>
      <w:r w:rsidRPr="00364A3E">
        <w:rPr>
          <w:rFonts w:cs="Arial"/>
          <w:szCs w:val="20"/>
        </w:rPr>
        <w:t xml:space="preserve">avarovanje, ki </w:t>
      </w:r>
      <w:r>
        <w:rPr>
          <w:rFonts w:cs="Arial"/>
          <w:szCs w:val="20"/>
        </w:rPr>
        <w:t xml:space="preserve">ni predloženo po vzorcu iz te dokumentacije, po </w:t>
      </w:r>
      <w:r w:rsidRPr="00364A3E">
        <w:rPr>
          <w:rFonts w:cs="Arial"/>
          <w:szCs w:val="20"/>
        </w:rPr>
        <w:t>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p>
    <w:p w14:paraId="73303CAF" w14:textId="77777777" w:rsidR="00F97382" w:rsidRPr="00364A3E" w:rsidRDefault="00F97382" w:rsidP="00F97382">
      <w:pPr>
        <w:spacing w:line="240" w:lineRule="auto"/>
        <w:rPr>
          <w:rFonts w:cs="Arial"/>
          <w:szCs w:val="20"/>
        </w:rPr>
      </w:pPr>
    </w:p>
    <w:p w14:paraId="1C950375" w14:textId="77777777" w:rsidR="00F97382" w:rsidRDefault="00F97382" w:rsidP="00F97382">
      <w:pPr>
        <w:spacing w:line="240" w:lineRule="auto"/>
      </w:pPr>
      <w:r w:rsidRPr="00974B04">
        <w:t xml:space="preserve">V primeru, da bo dobavitelj </w:t>
      </w:r>
      <w:r>
        <w:t xml:space="preserve">1, 2, 3 </w:t>
      </w:r>
      <w:r w:rsidRPr="00974B04">
        <w:t xml:space="preserve">izbran za </w:t>
      </w:r>
      <w:r>
        <w:t>oba</w:t>
      </w:r>
      <w:r w:rsidRPr="00974B04">
        <w:t xml:space="preserve"> sklop</w:t>
      </w:r>
      <w:r>
        <w:t>a</w:t>
      </w:r>
      <w:r w:rsidRPr="00974B04">
        <w:t xml:space="preserve">, lahko predloži več zavarovanj za dobro izvedbo pogodbenih obveznosti za vsak sklop posebej. Če bo dobavitelj </w:t>
      </w:r>
      <w:r>
        <w:t xml:space="preserve">1, 2, 3 </w:t>
      </w:r>
      <w:r w:rsidRPr="00974B04">
        <w:t xml:space="preserve">predložil eno zavarovanje za dobro izvedbo pogodbenih obveznosti za </w:t>
      </w:r>
      <w:r>
        <w:t>oba sklopa</w:t>
      </w:r>
      <w:r w:rsidRPr="00974B04">
        <w:t xml:space="preserve">, mora biti znesek zavarovanja za dobro izvedbo pogodbenih obveznosti najmanj enak seštevku zneskov </w:t>
      </w:r>
      <w:r>
        <w:t>oba</w:t>
      </w:r>
      <w:r w:rsidRPr="00974B04">
        <w:t xml:space="preserve"> sklop</w:t>
      </w:r>
      <w:r>
        <w:t>a</w:t>
      </w:r>
      <w:r w:rsidRPr="00974B04">
        <w:t>, za kater</w:t>
      </w:r>
      <w:r>
        <w:t>a</w:t>
      </w:r>
      <w:r w:rsidRPr="00974B04">
        <w:t xml:space="preserve"> je bil izbran.</w:t>
      </w:r>
    </w:p>
    <w:p w14:paraId="1BB258FA" w14:textId="77777777" w:rsidR="00F97382" w:rsidRPr="00C44686" w:rsidRDefault="00F97382" w:rsidP="00F97382">
      <w:pPr>
        <w:spacing w:line="240" w:lineRule="auto"/>
      </w:pPr>
    </w:p>
    <w:p w14:paraId="240C2E83" w14:textId="77777777" w:rsidR="00F97382" w:rsidRPr="00864C5D" w:rsidRDefault="00F97382" w:rsidP="00F97382">
      <w:pPr>
        <w:spacing w:line="240" w:lineRule="auto"/>
      </w:pPr>
      <w:r w:rsidRPr="00C44686">
        <w:lastRenderedPageBreak/>
        <w:t>Zavarovanje izročen</w:t>
      </w:r>
      <w:r>
        <w:t>o</w:t>
      </w:r>
      <w:r w:rsidRPr="00C44686">
        <w:t xml:space="preserve"> Ministrstvu za javno upravo, velja za izpolnjevanje obveznosti za vse </w:t>
      </w:r>
      <w:r>
        <w:t>posamezne naročnike iz priloge št. 1 h krovnemu okvirnemu sporazumu</w:t>
      </w:r>
      <w:r w:rsidRPr="00C44686">
        <w:t>.</w:t>
      </w:r>
    </w:p>
    <w:p w14:paraId="02611A35" w14:textId="5EEE3BC8" w:rsidR="00F97382" w:rsidRDefault="00F97382" w:rsidP="00F97382">
      <w:pPr>
        <w:pStyle w:val="Naslov1"/>
        <w:suppressAutoHyphens/>
        <w:spacing w:before="280" w:beforeAutospacing="0" w:after="280" w:afterAutospacing="0" w:line="240" w:lineRule="auto"/>
      </w:pPr>
      <w:bookmarkStart w:id="116" w:name="_Toc72498530"/>
      <w:bookmarkStart w:id="117" w:name="_Toc142647758"/>
      <w:r>
        <w:rPr>
          <w:caps w:val="0"/>
        </w:rPr>
        <w:t>15. PONOVNO ODPIRANJE KONKURENCE</w:t>
      </w:r>
      <w:bookmarkEnd w:id="116"/>
      <w:bookmarkEnd w:id="117"/>
    </w:p>
    <w:p w14:paraId="623702B9" w14:textId="77777777" w:rsidR="00F97382" w:rsidRPr="00DE0E14" w:rsidRDefault="00F97382" w:rsidP="00F9738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DE0E14">
        <w:t>Naročnik lahko v času trajanja krovnega okvirnega sporazuma, predvidoma po preteku 12</w:t>
      </w:r>
      <w:r>
        <w:t xml:space="preserve"> mesecev</w:t>
      </w:r>
      <w:r w:rsidRPr="00DE0E14">
        <w:t xml:space="preserve"> od podpisa krovnega okvirnega sporazuma, ponovno odpre konkurenco med gospodarskimi subjekti, s katerimi ima sklenjen krovni okvirni sporazum, za celotno javno naročilo, v </w:t>
      </w:r>
      <w:r>
        <w:t>obeh</w:t>
      </w:r>
      <w:r w:rsidRPr="00DE0E14">
        <w:t xml:space="preserve"> sklopih ali le po posameznem sklopu.</w:t>
      </w:r>
    </w:p>
    <w:p w14:paraId="73705823" w14:textId="77777777" w:rsidR="00F97382" w:rsidRPr="00DE0E14" w:rsidRDefault="00F97382" w:rsidP="00F9738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DFE977C" w14:textId="0AACF5AA" w:rsidR="00F97382" w:rsidRDefault="00AF72D1" w:rsidP="00F97382">
      <w:pPr>
        <w:spacing w:line="240" w:lineRule="auto"/>
        <w:rPr>
          <w:rFonts w:cs="Arial"/>
          <w:szCs w:val="20"/>
        </w:rPr>
      </w:pPr>
      <w:r w:rsidRPr="00AF72D1">
        <w:rPr>
          <w:rFonts w:cs="Arial"/>
          <w:szCs w:val="20"/>
        </w:rPr>
        <w:t xml:space="preserve">Ne glede na prejšnji odstavek tega člena, lahko naročnik v času trajanja tega sporazuma ponovno odpre konkurenco tudi pred iztekom obdobja iz prejšnjega odstavka in sicer </w:t>
      </w:r>
      <w:r w:rsidR="00CE61FF">
        <w:rPr>
          <w:rFonts w:cs="Arial"/>
          <w:szCs w:val="20"/>
        </w:rPr>
        <w:t>v skladu z določbo 7. člena osnutka krovnega okvirnega sporazuma</w:t>
      </w:r>
      <w:r w:rsidRPr="00AF72D1">
        <w:rPr>
          <w:rFonts w:cs="Arial"/>
          <w:szCs w:val="20"/>
        </w:rPr>
        <w:t>.</w:t>
      </w:r>
    </w:p>
    <w:p w14:paraId="40E44168" w14:textId="77777777" w:rsidR="00AF72D1" w:rsidRDefault="00AF72D1" w:rsidP="00F97382">
      <w:pPr>
        <w:spacing w:line="240" w:lineRule="auto"/>
        <w:rPr>
          <w:rFonts w:cs="Arial"/>
          <w:szCs w:val="20"/>
        </w:rPr>
      </w:pPr>
    </w:p>
    <w:p w14:paraId="0B065727" w14:textId="77777777" w:rsidR="00F97382" w:rsidRPr="00073F5A" w:rsidRDefault="00F97382" w:rsidP="00F9738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786CA8">
        <w:t xml:space="preserve">Naročnik bo odpiral konkurenco na način, kot je določeno v osnutku </w:t>
      </w:r>
      <w:r>
        <w:t xml:space="preserve">krovnega </w:t>
      </w:r>
      <w:r w:rsidRPr="00786CA8">
        <w:t xml:space="preserve">okvirnega sporazuma, ki je del dokumentacije </w:t>
      </w:r>
      <w:r>
        <w:t xml:space="preserve">tega </w:t>
      </w:r>
      <w:r w:rsidRPr="00786CA8">
        <w:t>naročila.</w:t>
      </w:r>
      <w:r>
        <w:t xml:space="preserve"> </w:t>
      </w:r>
    </w:p>
    <w:p w14:paraId="0D4A2440" w14:textId="5535C8BC" w:rsidR="00F97382" w:rsidRPr="00864C5D" w:rsidRDefault="00F97382" w:rsidP="00F97382">
      <w:pPr>
        <w:pStyle w:val="Naslov1"/>
        <w:suppressAutoHyphens/>
        <w:spacing w:before="280" w:beforeAutospacing="0" w:after="280" w:afterAutospacing="0" w:line="240" w:lineRule="auto"/>
      </w:pPr>
      <w:bookmarkStart w:id="118" w:name="_Toc72498531"/>
      <w:bookmarkStart w:id="119" w:name="_Toc142647759"/>
      <w:r>
        <w:rPr>
          <w:caps w:val="0"/>
        </w:rPr>
        <w:t xml:space="preserve">16. </w:t>
      </w:r>
      <w:r w:rsidRPr="00864C5D">
        <w:rPr>
          <w:caps w:val="0"/>
        </w:rPr>
        <w:t xml:space="preserve">PRAVNO </w:t>
      </w:r>
      <w:r w:rsidRPr="007466A1">
        <w:rPr>
          <w:rFonts w:cs="Arial"/>
          <w:caps w:val="0"/>
          <w:szCs w:val="20"/>
          <w:lang w:eastAsia="ar-SA"/>
        </w:rPr>
        <w:t>VARSTVO</w:t>
      </w:r>
      <w:bookmarkEnd w:id="118"/>
      <w:bookmarkEnd w:id="119"/>
    </w:p>
    <w:p w14:paraId="705D5DC0" w14:textId="77777777" w:rsidR="00F97382" w:rsidRDefault="00F97382" w:rsidP="00F9738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48E278EC" w14:textId="77777777" w:rsidR="00F97382" w:rsidRDefault="00F97382" w:rsidP="00F9738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3345DE69" w14:textId="77777777" w:rsidR="00F97382" w:rsidRPr="00E74D6E" w:rsidRDefault="00F97382" w:rsidP="00F9738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E74D6E">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1A723278" w14:textId="77777777" w:rsidR="00F97382" w:rsidRPr="00E74D6E" w:rsidRDefault="00F97382" w:rsidP="00F9738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2A06F4A5" w14:textId="77777777" w:rsidR="00F97382" w:rsidRDefault="00F97382" w:rsidP="00F9738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E74D6E">
        <w:t xml:space="preserve">Zahtevek za revizijo se vloži prek portala </w:t>
      </w:r>
      <w:proofErr w:type="spellStart"/>
      <w:r w:rsidRPr="00E74D6E">
        <w:t>eRevizija</w:t>
      </w:r>
      <w:proofErr w:type="spellEnd"/>
      <w:r w:rsidRPr="00E74D6E">
        <w:t>.</w:t>
      </w:r>
    </w:p>
    <w:p w14:paraId="35377C9F" w14:textId="77777777" w:rsidR="00F97382" w:rsidRDefault="00F97382" w:rsidP="007466A1">
      <w:pPr>
        <w:spacing w:line="240" w:lineRule="auto"/>
      </w:pPr>
    </w:p>
    <w:p w14:paraId="78E6947B" w14:textId="77777777" w:rsidR="007466A1" w:rsidRPr="00C22469"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F262622" w14:textId="0CF00F2A" w:rsidR="009144CA" w:rsidRPr="00AC2F4E" w:rsidRDefault="009F6298" w:rsidP="009144CA">
      <w:pPr>
        <w:ind w:left="3545" w:firstLine="709"/>
      </w:pPr>
      <w:r w:rsidRPr="00C22469">
        <w:tab/>
      </w:r>
      <w:r w:rsidR="00A64E2B">
        <w:tab/>
      </w:r>
      <w:r w:rsidR="00A64E2B">
        <w:tab/>
      </w:r>
      <w:r w:rsidR="00F97382">
        <w:rPr>
          <w:rFonts w:cs="Arial"/>
          <w:szCs w:val="20"/>
        </w:rPr>
        <w:t xml:space="preserve">Sanja </w:t>
      </w:r>
      <w:proofErr w:type="spellStart"/>
      <w:r w:rsidR="00F97382">
        <w:rPr>
          <w:rFonts w:cs="Arial"/>
          <w:szCs w:val="20"/>
        </w:rPr>
        <w:t>Ajanovič</w:t>
      </w:r>
      <w:proofErr w:type="spellEnd"/>
      <w:r w:rsidR="00F97382">
        <w:rPr>
          <w:rFonts w:cs="Arial"/>
          <w:szCs w:val="20"/>
        </w:rPr>
        <w:t xml:space="preserve"> Hovnik</w:t>
      </w:r>
    </w:p>
    <w:p w14:paraId="41C3671A" w14:textId="3B83BA6B" w:rsidR="00864C5D" w:rsidRPr="00053C40" w:rsidRDefault="00A64E2B" w:rsidP="00A64E2B">
      <w:pPr>
        <w:ind w:left="5663" w:firstLine="709"/>
      </w:pPr>
      <w:r w:rsidRPr="00AC2F4E">
        <w:t>m</w:t>
      </w:r>
      <w:r w:rsidR="009144CA" w:rsidRPr="00AC2F4E">
        <w:t>inistrica</w:t>
      </w:r>
    </w:p>
    <w:sectPr w:rsidR="00864C5D" w:rsidRPr="00053C40" w:rsidSect="00440387">
      <w:footerReference w:type="default" r:id="rId26"/>
      <w:headerReference w:type="first" r:id="rId2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62DC7" w14:textId="77777777" w:rsidR="0011198D" w:rsidRDefault="0011198D" w:rsidP="00107834">
      <w:pPr>
        <w:spacing w:line="240" w:lineRule="auto"/>
      </w:pPr>
      <w:r>
        <w:separator/>
      </w:r>
    </w:p>
  </w:endnote>
  <w:endnote w:type="continuationSeparator" w:id="0">
    <w:p w14:paraId="16ABF208" w14:textId="77777777" w:rsidR="0011198D" w:rsidRDefault="0011198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B2"/>
    <w:family w:val="swiss"/>
    <w:notTrueType/>
    <w:pitch w:val="default"/>
    <w:sig w:usb0="00002001" w:usb1="00000000" w:usb2="00000000" w:usb3="00000000" w:csb0="0000004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12506D2B" w:rsidR="00E64945" w:rsidRPr="008B285A" w:rsidRDefault="00F97382" w:rsidP="008B285A">
    <w:pPr>
      <w:pStyle w:val="Noga"/>
      <w:pBdr>
        <w:top w:val="single" w:sz="4" w:space="1" w:color="auto"/>
      </w:pBdr>
      <w:rPr>
        <w:sz w:val="16"/>
        <w:szCs w:val="16"/>
      </w:rPr>
    </w:pPr>
    <w:r>
      <w:rPr>
        <w:sz w:val="16"/>
        <w:szCs w:val="16"/>
      </w:rPr>
      <w:t>ODGO-15/2023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B476E" w14:textId="77777777" w:rsidR="0011198D" w:rsidRDefault="0011198D" w:rsidP="00107834">
      <w:pPr>
        <w:spacing w:line="240" w:lineRule="auto"/>
      </w:pPr>
      <w:r>
        <w:separator/>
      </w:r>
    </w:p>
  </w:footnote>
  <w:footnote w:type="continuationSeparator" w:id="0">
    <w:p w14:paraId="0BBCD32F" w14:textId="77777777" w:rsidR="0011198D" w:rsidRDefault="0011198D"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BFF5" w14:textId="77777777" w:rsidR="00784625" w:rsidRPr="001360AB" w:rsidRDefault="00784625" w:rsidP="00784625">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6C40A308" wp14:editId="1436633C">
          <wp:simplePos x="0" y="0"/>
          <wp:positionH relativeFrom="column">
            <wp:posOffset>-433070</wp:posOffset>
          </wp:positionH>
          <wp:positionV relativeFrom="paragraph">
            <wp:posOffset>6350</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5EA90881" wp14:editId="0589AC53">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9B15B"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10C0EC21" w14:textId="67EA768E" w:rsidR="00784625" w:rsidRPr="001360AB" w:rsidRDefault="00784625" w:rsidP="00784625">
    <w:pPr>
      <w:pStyle w:val="Glava"/>
      <w:tabs>
        <w:tab w:val="left" w:pos="5112"/>
      </w:tabs>
      <w:spacing w:line="240" w:lineRule="exact"/>
      <w:rPr>
        <w:rFonts w:ascii="Republika" w:hAnsi="Republika"/>
        <w:b/>
        <w:caps/>
        <w:szCs w:val="20"/>
      </w:rPr>
    </w:pPr>
    <w:r>
      <w:rPr>
        <w:rFonts w:ascii="Republika" w:hAnsi="Republika"/>
        <w:b/>
        <w:caps/>
        <w:szCs w:val="20"/>
      </w:rPr>
      <w:t xml:space="preserve">MINISTRSTVO za </w:t>
    </w:r>
    <w:r w:rsidR="00F43B16">
      <w:rPr>
        <w:rFonts w:ascii="Republika" w:hAnsi="Republika"/>
        <w:b/>
        <w:caps/>
        <w:szCs w:val="20"/>
      </w:rPr>
      <w:t>javno upravo</w:t>
    </w:r>
  </w:p>
  <w:p w14:paraId="542F6476" w14:textId="74F346CA" w:rsidR="00784625" w:rsidRPr="00373E3D" w:rsidRDefault="00F97382" w:rsidP="00784625">
    <w:pPr>
      <w:pStyle w:val="Glava"/>
      <w:tabs>
        <w:tab w:val="left" w:pos="5112"/>
      </w:tabs>
      <w:spacing w:line="240" w:lineRule="exact"/>
      <w:rPr>
        <w:rFonts w:ascii="Republika" w:hAnsi="Republika"/>
        <w:b/>
        <w:caps/>
      </w:rPr>
    </w:pPr>
    <w:r>
      <w:rPr>
        <w:rFonts w:cs="Arial"/>
        <w:sz w:val="16"/>
      </w:rPr>
      <w:t>Tržaška cesta 21</w:t>
    </w:r>
    <w:r w:rsidR="00784625" w:rsidRPr="008F3500">
      <w:rPr>
        <w:rFonts w:cs="Arial"/>
        <w:sz w:val="16"/>
      </w:rPr>
      <w:t xml:space="preserve">, </w:t>
    </w:r>
    <w:r w:rsidR="00784625">
      <w:rPr>
        <w:rFonts w:cs="Arial"/>
        <w:sz w:val="16"/>
      </w:rPr>
      <w:t>1000 Ljubljana</w:t>
    </w:r>
    <w:r w:rsidR="00784625" w:rsidRPr="008F3500">
      <w:rPr>
        <w:rFonts w:cs="Arial"/>
        <w:sz w:val="16"/>
      </w:rPr>
      <w:tab/>
    </w:r>
    <w:r w:rsidR="00784625">
      <w:rPr>
        <w:rFonts w:cs="Arial"/>
        <w:sz w:val="16"/>
      </w:rPr>
      <w:tab/>
    </w:r>
    <w:r w:rsidR="00784625" w:rsidRPr="008F3500">
      <w:rPr>
        <w:rFonts w:cs="Arial"/>
        <w:sz w:val="16"/>
      </w:rPr>
      <w:t xml:space="preserve">T: </w:t>
    </w:r>
    <w:r w:rsidR="00784625">
      <w:rPr>
        <w:rFonts w:cs="Arial"/>
        <w:sz w:val="16"/>
      </w:rPr>
      <w:t xml:space="preserve">01 </w:t>
    </w:r>
    <w:r w:rsidR="00F43B16">
      <w:rPr>
        <w:rFonts w:cs="Arial"/>
        <w:sz w:val="16"/>
      </w:rPr>
      <w:t>478</w:t>
    </w:r>
    <w:r w:rsidR="00784625">
      <w:rPr>
        <w:rFonts w:cs="Arial"/>
        <w:sz w:val="16"/>
      </w:rPr>
      <w:t xml:space="preserve"> </w:t>
    </w:r>
    <w:r w:rsidR="00F43B16">
      <w:rPr>
        <w:rFonts w:cs="Arial"/>
        <w:sz w:val="16"/>
      </w:rPr>
      <w:t>83</w:t>
    </w:r>
    <w:r w:rsidR="00784625">
      <w:rPr>
        <w:rFonts w:cs="Arial"/>
        <w:sz w:val="16"/>
      </w:rPr>
      <w:t xml:space="preserve"> </w:t>
    </w:r>
    <w:r w:rsidR="00F43B16">
      <w:rPr>
        <w:rFonts w:cs="Arial"/>
        <w:sz w:val="16"/>
      </w:rPr>
      <w:t>3</w:t>
    </w:r>
    <w:r w:rsidR="00784625">
      <w:rPr>
        <w:rFonts w:cs="Arial"/>
        <w:sz w:val="16"/>
      </w:rPr>
      <w:t>0</w:t>
    </w:r>
  </w:p>
  <w:p w14:paraId="392DDEBB" w14:textId="43C389AD" w:rsidR="00784625" w:rsidRPr="008F3500" w:rsidRDefault="00784625" w:rsidP="00784625">
    <w:pPr>
      <w:pStyle w:val="Glava"/>
      <w:tabs>
        <w:tab w:val="left" w:pos="5112"/>
      </w:tabs>
      <w:spacing w:line="240" w:lineRule="exact"/>
      <w:rPr>
        <w:rFonts w:cs="Arial"/>
        <w:sz w:val="16"/>
      </w:rPr>
    </w:pPr>
    <w:r w:rsidRPr="008F3500">
      <w:rPr>
        <w:rFonts w:cs="Arial"/>
        <w:sz w:val="16"/>
      </w:rPr>
      <w:tab/>
    </w:r>
    <w:r>
      <w:rPr>
        <w:rFonts w:cs="Arial"/>
        <w:sz w:val="16"/>
      </w:rPr>
      <w:tab/>
    </w:r>
    <w:r w:rsidRPr="008F3500">
      <w:rPr>
        <w:rFonts w:cs="Arial"/>
        <w:sz w:val="16"/>
      </w:rPr>
      <w:t xml:space="preserve">E: </w:t>
    </w:r>
    <w:r>
      <w:rPr>
        <w:rFonts w:cs="Arial"/>
        <w:sz w:val="16"/>
      </w:rPr>
      <w:t>gp.</w:t>
    </w:r>
    <w:r w:rsidR="00F43B16">
      <w:rPr>
        <w:rFonts w:cs="Arial"/>
        <w:sz w:val="16"/>
      </w:rPr>
      <w:t>mju</w:t>
    </w:r>
    <w:r>
      <w:rPr>
        <w:rFonts w:cs="Arial"/>
        <w:sz w:val="16"/>
      </w:rPr>
      <w:t>@gov.si</w:t>
    </w:r>
  </w:p>
  <w:p w14:paraId="2FC679EF" w14:textId="2728030E" w:rsidR="00784625" w:rsidRPr="008F3500" w:rsidRDefault="00784625" w:rsidP="00784625">
    <w:pPr>
      <w:pStyle w:val="Glava"/>
      <w:tabs>
        <w:tab w:val="left" w:pos="5112"/>
      </w:tabs>
      <w:spacing w:line="240" w:lineRule="exact"/>
    </w:pPr>
    <w:r w:rsidRPr="008F3500">
      <w:rPr>
        <w:rFonts w:cs="Arial"/>
        <w:sz w:val="16"/>
      </w:rPr>
      <w:tab/>
    </w:r>
    <w:r>
      <w:rPr>
        <w:rFonts w:cs="Arial"/>
        <w:sz w:val="16"/>
      </w:rPr>
      <w:tab/>
      <w:t>www.m</w:t>
    </w:r>
    <w:r w:rsidR="00F43B16">
      <w:rPr>
        <w:rFonts w:cs="Arial"/>
        <w:sz w:val="16"/>
      </w:rPr>
      <w:t>ju</w:t>
    </w:r>
    <w:r>
      <w:rPr>
        <w:rFonts w:cs="Arial"/>
        <w:sz w:val="16"/>
      </w:rPr>
      <w:t>.gov.si</w:t>
    </w:r>
  </w:p>
  <w:p w14:paraId="14CEC824" w14:textId="77777777" w:rsidR="00E64945" w:rsidRDefault="00E64945">
    <w:pPr>
      <w:pStyle w:val="Glava"/>
    </w:pPr>
  </w:p>
  <w:p w14:paraId="31FF899A" w14:textId="28D30353" w:rsidR="00E64945"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A7A0CE6"/>
    <w:multiLevelType w:val="hybridMultilevel"/>
    <w:tmpl w:val="FDB23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626101"/>
    <w:multiLevelType w:val="hybridMultilevel"/>
    <w:tmpl w:val="3F4252F4"/>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FB07B1A"/>
    <w:multiLevelType w:val="hybridMultilevel"/>
    <w:tmpl w:val="D570A83A"/>
    <w:lvl w:ilvl="0" w:tplc="3F42314E">
      <w:start w:val="1"/>
      <w:numFmt w:val="bullet"/>
      <w:lvlText w:val="-"/>
      <w:lvlJc w:val="left"/>
      <w:pPr>
        <w:ind w:left="1080" w:hanging="229"/>
      </w:pPr>
      <w:rPr>
        <w:rFonts w:ascii="Arial" w:eastAsia="Times New Roman"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0E60683"/>
    <w:multiLevelType w:val="hybridMultilevel"/>
    <w:tmpl w:val="F732F7FA"/>
    <w:lvl w:ilvl="0" w:tplc="0ED8B6D6">
      <w:numFmt w:val="bullet"/>
      <w:lvlText w:val="-"/>
      <w:lvlJc w:val="left"/>
      <w:pPr>
        <w:ind w:left="1509" w:hanging="360"/>
      </w:pPr>
      <w:rPr>
        <w:rFonts w:ascii="Arial" w:eastAsia="Times New Roman" w:hAnsi="Arial" w:cs="Arial" w:hint="default"/>
        <w:b w:val="0"/>
        <w:bCs/>
      </w:rPr>
    </w:lvl>
    <w:lvl w:ilvl="1" w:tplc="04240003">
      <w:start w:val="1"/>
      <w:numFmt w:val="bullet"/>
      <w:lvlText w:val="o"/>
      <w:lvlJc w:val="left"/>
      <w:pPr>
        <w:ind w:left="2229" w:hanging="360"/>
      </w:pPr>
      <w:rPr>
        <w:rFonts w:ascii="Courier New" w:hAnsi="Courier New" w:cs="Courier New" w:hint="default"/>
      </w:rPr>
    </w:lvl>
    <w:lvl w:ilvl="2" w:tplc="04240005">
      <w:start w:val="1"/>
      <w:numFmt w:val="bullet"/>
      <w:lvlText w:val=""/>
      <w:lvlJc w:val="left"/>
      <w:pPr>
        <w:ind w:left="2949" w:hanging="360"/>
      </w:pPr>
      <w:rPr>
        <w:rFonts w:ascii="Wingdings" w:hAnsi="Wingdings" w:hint="default"/>
      </w:rPr>
    </w:lvl>
    <w:lvl w:ilvl="3" w:tplc="04240001">
      <w:start w:val="1"/>
      <w:numFmt w:val="bullet"/>
      <w:lvlText w:val=""/>
      <w:lvlJc w:val="left"/>
      <w:pPr>
        <w:ind w:left="3669" w:hanging="360"/>
      </w:pPr>
      <w:rPr>
        <w:rFonts w:ascii="Symbol" w:hAnsi="Symbol" w:hint="default"/>
      </w:rPr>
    </w:lvl>
    <w:lvl w:ilvl="4" w:tplc="04240003">
      <w:start w:val="1"/>
      <w:numFmt w:val="bullet"/>
      <w:lvlText w:val="o"/>
      <w:lvlJc w:val="left"/>
      <w:pPr>
        <w:ind w:left="4389" w:hanging="360"/>
      </w:pPr>
      <w:rPr>
        <w:rFonts w:ascii="Courier New" w:hAnsi="Courier New" w:cs="Courier New" w:hint="default"/>
      </w:rPr>
    </w:lvl>
    <w:lvl w:ilvl="5" w:tplc="04240005">
      <w:start w:val="1"/>
      <w:numFmt w:val="bullet"/>
      <w:lvlText w:val=""/>
      <w:lvlJc w:val="left"/>
      <w:pPr>
        <w:ind w:left="5109" w:hanging="360"/>
      </w:pPr>
      <w:rPr>
        <w:rFonts w:ascii="Wingdings" w:hAnsi="Wingdings" w:hint="default"/>
      </w:rPr>
    </w:lvl>
    <w:lvl w:ilvl="6" w:tplc="04240001">
      <w:start w:val="1"/>
      <w:numFmt w:val="bullet"/>
      <w:lvlText w:val=""/>
      <w:lvlJc w:val="left"/>
      <w:pPr>
        <w:ind w:left="5829" w:hanging="360"/>
      </w:pPr>
      <w:rPr>
        <w:rFonts w:ascii="Symbol" w:hAnsi="Symbol" w:hint="default"/>
      </w:rPr>
    </w:lvl>
    <w:lvl w:ilvl="7" w:tplc="04240003">
      <w:start w:val="1"/>
      <w:numFmt w:val="bullet"/>
      <w:lvlText w:val="o"/>
      <w:lvlJc w:val="left"/>
      <w:pPr>
        <w:ind w:left="6549" w:hanging="360"/>
      </w:pPr>
      <w:rPr>
        <w:rFonts w:ascii="Courier New" w:hAnsi="Courier New" w:cs="Courier New" w:hint="default"/>
      </w:rPr>
    </w:lvl>
    <w:lvl w:ilvl="8" w:tplc="04240005">
      <w:start w:val="1"/>
      <w:numFmt w:val="bullet"/>
      <w:lvlText w:val=""/>
      <w:lvlJc w:val="left"/>
      <w:pPr>
        <w:ind w:left="7269" w:hanging="360"/>
      </w:pPr>
      <w:rPr>
        <w:rFonts w:ascii="Wingdings" w:hAnsi="Wingdings" w:hint="default"/>
      </w:rPr>
    </w:lvl>
  </w:abstractNum>
  <w:abstractNum w:abstractNumId="10" w15:restartNumberingAfterBreak="0">
    <w:nsid w:val="16C127E8"/>
    <w:multiLevelType w:val="hybridMultilevel"/>
    <w:tmpl w:val="0AF00A60"/>
    <w:lvl w:ilvl="0" w:tplc="3DF0A00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B6392A"/>
    <w:multiLevelType w:val="hybridMultilevel"/>
    <w:tmpl w:val="78CEF2EE"/>
    <w:lvl w:ilvl="0" w:tplc="AD6EEC6C">
      <w:start w:val="1"/>
      <w:numFmt w:val="decimal"/>
      <w:lvlText w:val="%1."/>
      <w:lvlJc w:val="left"/>
      <w:pPr>
        <w:tabs>
          <w:tab w:val="num" w:pos="454"/>
        </w:tabs>
        <w:ind w:left="454" w:hanging="454"/>
      </w:pPr>
      <w:rPr>
        <w:rFonts w:cs="Times New Roman" w:hint="default"/>
      </w:rPr>
    </w:lvl>
    <w:lvl w:ilvl="1" w:tplc="256629E0">
      <w:start w:val="1"/>
      <w:numFmt w:val="lowerLetter"/>
      <w:lvlText w:val="%2)"/>
      <w:lvlJc w:val="left"/>
      <w:pPr>
        <w:ind w:left="1440" w:hanging="360"/>
      </w:pPr>
      <w:rPr>
        <w:rFonts w:hint="default"/>
        <w:sz w:val="20"/>
        <w:szCs w:val="2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D0D1FE7"/>
    <w:multiLevelType w:val="multilevel"/>
    <w:tmpl w:val="2114831E"/>
    <w:numStyleLink w:val="Headings"/>
  </w:abstractNum>
  <w:abstractNum w:abstractNumId="13" w15:restartNumberingAfterBreak="0">
    <w:nsid w:val="1F180D92"/>
    <w:multiLevelType w:val="hybridMultilevel"/>
    <w:tmpl w:val="B0287D28"/>
    <w:lvl w:ilvl="0" w:tplc="DBDAF44E">
      <w:numFmt w:val="bullet"/>
      <w:lvlText w:val="-"/>
      <w:lvlJc w:val="left"/>
      <w:pPr>
        <w:tabs>
          <w:tab w:val="num" w:pos="510"/>
        </w:tabs>
        <w:ind w:left="510" w:hanging="510"/>
      </w:pPr>
      <w:rPr>
        <w:rFonts w:ascii="Calibri" w:eastAsiaTheme="minorHAnsi" w:hAnsi="Calibri" w:cs="Calibri"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3CE3D5B"/>
    <w:multiLevelType w:val="hybridMultilevel"/>
    <w:tmpl w:val="636CB7E6"/>
    <w:lvl w:ilvl="0" w:tplc="514E8C06">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82D7660"/>
    <w:multiLevelType w:val="hybridMultilevel"/>
    <w:tmpl w:val="F1445EA6"/>
    <w:lvl w:ilvl="0" w:tplc="4D2E46AE">
      <w:start w:val="1"/>
      <w:numFmt w:val="decimal"/>
      <w:lvlText w:val="%1."/>
      <w:lvlJc w:val="left"/>
      <w:pPr>
        <w:tabs>
          <w:tab w:val="num" w:pos="1503"/>
        </w:tabs>
        <w:ind w:left="1503"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59A0CB7"/>
    <w:multiLevelType w:val="hybridMultilevel"/>
    <w:tmpl w:val="D97267F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379B630C"/>
    <w:multiLevelType w:val="multilevel"/>
    <w:tmpl w:val="B60C7086"/>
    <w:lvl w:ilvl="0">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296602"/>
    <w:multiLevelType w:val="hybridMultilevel"/>
    <w:tmpl w:val="B338D8EA"/>
    <w:lvl w:ilvl="0" w:tplc="D2DE259A">
      <w:start w:val="1"/>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1"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2" w15:restartNumberingAfterBreak="0">
    <w:nsid w:val="426E435F"/>
    <w:multiLevelType w:val="hybridMultilevel"/>
    <w:tmpl w:val="1680788A"/>
    <w:lvl w:ilvl="0" w:tplc="D3BED46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46479FD"/>
    <w:multiLevelType w:val="hybridMultilevel"/>
    <w:tmpl w:val="8354D1C0"/>
    <w:lvl w:ilvl="0" w:tplc="570CBCCA">
      <w:start w:val="1"/>
      <w:numFmt w:val="bullet"/>
      <w:lvlText w:val=""/>
      <w:lvlJc w:val="left"/>
      <w:pPr>
        <w:tabs>
          <w:tab w:val="num" w:pos="1069"/>
        </w:tabs>
        <w:ind w:left="1069" w:hanging="360"/>
      </w:pPr>
      <w:rPr>
        <w:rFonts w:ascii="Symbol" w:hAnsi="Symbol" w:hint="default"/>
        <w:color w:val="auto"/>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24" w15:restartNumberingAfterBreak="0">
    <w:nsid w:val="4A9E5147"/>
    <w:multiLevelType w:val="hybridMultilevel"/>
    <w:tmpl w:val="6BEEF766"/>
    <w:lvl w:ilvl="0" w:tplc="FFFFFFFF">
      <w:start w:val="1"/>
      <w:numFmt w:val="decimal"/>
      <w:lvlText w:val="%1."/>
      <w:lvlJc w:val="left"/>
      <w:pPr>
        <w:tabs>
          <w:tab w:val="num" w:pos="510"/>
        </w:tabs>
        <w:ind w:left="51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E9B6243"/>
    <w:multiLevelType w:val="hybridMultilevel"/>
    <w:tmpl w:val="C3E489F0"/>
    <w:lvl w:ilvl="0" w:tplc="9ED4BDA6">
      <w:start w:val="4"/>
      <w:numFmt w:val="bullet"/>
      <w:lvlText w:val="-"/>
      <w:lvlJc w:val="left"/>
      <w:pPr>
        <w:ind w:left="1211" w:hanging="360"/>
      </w:pPr>
      <w:rPr>
        <w:rFonts w:ascii="Calibri" w:eastAsia="Calibri" w:hAnsi="Calibri" w:cs="Calibri"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6"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9F5F60"/>
    <w:multiLevelType w:val="hybridMultilevel"/>
    <w:tmpl w:val="4086C85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C12C6F"/>
    <w:multiLevelType w:val="hybridMultilevel"/>
    <w:tmpl w:val="CA06C262"/>
    <w:lvl w:ilvl="0" w:tplc="CDD4FB14">
      <w:start w:val="1"/>
      <w:numFmt w:val="decimal"/>
      <w:lvlText w:val="%1."/>
      <w:lvlJc w:val="left"/>
      <w:pPr>
        <w:tabs>
          <w:tab w:val="num" w:pos="510"/>
        </w:tabs>
        <w:ind w:left="510" w:hanging="510"/>
      </w:pPr>
      <w:rPr>
        <w:rFonts w:hint="default"/>
        <w:b w:val="0"/>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AD20BD"/>
    <w:multiLevelType w:val="hybridMultilevel"/>
    <w:tmpl w:val="388A5772"/>
    <w:lvl w:ilvl="0" w:tplc="9D2A01EC">
      <w:start w:val="1000"/>
      <w:numFmt w:val="bullet"/>
      <w:lvlText w:val="-"/>
      <w:lvlJc w:val="left"/>
      <w:pPr>
        <w:ind w:left="1428" w:hanging="360"/>
      </w:pPr>
      <w:rPr>
        <w:rFonts w:ascii="MetaPro-Normal" w:eastAsia="Times New Roman" w:hAnsi="MetaPro-Normal"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58F73C18"/>
    <w:multiLevelType w:val="hybridMultilevel"/>
    <w:tmpl w:val="6CFEB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9D62340"/>
    <w:multiLevelType w:val="hybridMultilevel"/>
    <w:tmpl w:val="448AE5A0"/>
    <w:lvl w:ilvl="0" w:tplc="F00EFC22">
      <w:start w:val="1"/>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5D9E522D"/>
    <w:multiLevelType w:val="hybridMultilevel"/>
    <w:tmpl w:val="F8BCDE46"/>
    <w:lvl w:ilvl="0" w:tplc="AC76CC88">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732864"/>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2DC4E12"/>
    <w:multiLevelType w:val="hybridMultilevel"/>
    <w:tmpl w:val="84D8DC6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C5B39A1"/>
    <w:multiLevelType w:val="hybridMultilevel"/>
    <w:tmpl w:val="5AEC62F0"/>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9" w15:restartNumberingAfterBreak="0">
    <w:nsid w:val="6E3D6394"/>
    <w:multiLevelType w:val="hybridMultilevel"/>
    <w:tmpl w:val="8DC680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E04F33"/>
    <w:multiLevelType w:val="hybridMultilevel"/>
    <w:tmpl w:val="102CCC72"/>
    <w:lvl w:ilvl="0" w:tplc="A9D2799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E001647"/>
    <w:multiLevelType w:val="hybridMultilevel"/>
    <w:tmpl w:val="B54E250E"/>
    <w:lvl w:ilvl="0" w:tplc="FFFFFFFF">
      <w:start w:val="1"/>
      <w:numFmt w:val="decimal"/>
      <w:lvlText w:val="%1. "/>
      <w:lvlJc w:val="left"/>
      <w:pPr>
        <w:ind w:left="835" w:hanging="360"/>
      </w:pPr>
      <w:rPr>
        <w:rFonts w:hint="default"/>
        <w:i w:val="0"/>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43" w15:restartNumberingAfterBreak="0">
    <w:nsid w:val="7F9F5495"/>
    <w:multiLevelType w:val="hybridMultilevel"/>
    <w:tmpl w:val="849E2EAC"/>
    <w:lvl w:ilvl="0" w:tplc="7306334A">
      <w:start w:val="1"/>
      <w:numFmt w:val="bullet"/>
      <w:lvlText w:val="-"/>
      <w:lvlJc w:val="left"/>
      <w:pPr>
        <w:ind w:left="1211" w:hanging="360"/>
      </w:pPr>
      <w:rPr>
        <w:rFonts w:ascii="Arial" w:hAnsi="Arial"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num w:numId="1" w16cid:durableId="1030759248">
    <w:abstractNumId w:val="38"/>
  </w:num>
  <w:num w:numId="2" w16cid:durableId="744376110">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641"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6"/>
  </w:num>
  <w:num w:numId="4" w16cid:durableId="1182663133">
    <w:abstractNumId w:val="21"/>
  </w:num>
  <w:num w:numId="5" w16cid:durableId="1399132975">
    <w:abstractNumId w:val="7"/>
  </w:num>
  <w:num w:numId="6" w16cid:durableId="2108696569">
    <w:abstractNumId w:val="4"/>
  </w:num>
  <w:num w:numId="7" w16cid:durableId="671181671">
    <w:abstractNumId w:val="15"/>
  </w:num>
  <w:num w:numId="8" w16cid:durableId="520365585">
    <w:abstractNumId w:val="34"/>
  </w:num>
  <w:num w:numId="9" w16cid:durableId="1034425891">
    <w:abstractNumId w:val="33"/>
  </w:num>
  <w:num w:numId="10" w16cid:durableId="1242569128">
    <w:abstractNumId w:val="17"/>
  </w:num>
  <w:num w:numId="11" w16cid:durableId="692195063">
    <w:abstractNumId w:val="37"/>
  </w:num>
  <w:num w:numId="12" w16cid:durableId="1755854386">
    <w:abstractNumId w:val="16"/>
  </w:num>
  <w:num w:numId="13" w16cid:durableId="682243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9725942">
    <w:abstractNumId w:val="26"/>
  </w:num>
  <w:num w:numId="15" w16cid:durableId="104427854">
    <w:abstractNumId w:val="27"/>
  </w:num>
  <w:num w:numId="16" w16cid:durableId="460535010">
    <w:abstractNumId w:val="32"/>
  </w:num>
  <w:num w:numId="17" w16cid:durableId="827984552">
    <w:abstractNumId w:val="23"/>
  </w:num>
  <w:num w:numId="18" w16cid:durableId="2004354624">
    <w:abstractNumId w:val="5"/>
  </w:num>
  <w:num w:numId="19" w16cid:durableId="1347295360">
    <w:abstractNumId w:val="43"/>
  </w:num>
  <w:num w:numId="20" w16cid:durableId="651638021">
    <w:abstractNumId w:val="25"/>
  </w:num>
  <w:num w:numId="21" w16cid:durableId="1755391501">
    <w:abstractNumId w:val="30"/>
  </w:num>
  <w:num w:numId="22" w16cid:durableId="528760550">
    <w:abstractNumId w:val="39"/>
  </w:num>
  <w:num w:numId="23" w16cid:durableId="1059597821">
    <w:abstractNumId w:val="28"/>
  </w:num>
  <w:num w:numId="24" w16cid:durableId="687871599">
    <w:abstractNumId w:val="13"/>
  </w:num>
  <w:num w:numId="25" w16cid:durableId="743915401">
    <w:abstractNumId w:val="18"/>
  </w:num>
  <w:num w:numId="26" w16cid:durableId="1698701553">
    <w:abstractNumId w:val="31"/>
  </w:num>
  <w:num w:numId="27" w16cid:durableId="732193337">
    <w:abstractNumId w:val="11"/>
  </w:num>
  <w:num w:numId="28" w16cid:durableId="1683507042">
    <w:abstractNumId w:val="24"/>
  </w:num>
  <w:num w:numId="29" w16cid:durableId="774641795">
    <w:abstractNumId w:val="10"/>
  </w:num>
  <w:num w:numId="30" w16cid:durableId="332342785">
    <w:abstractNumId w:val="9"/>
  </w:num>
  <w:num w:numId="31" w16cid:durableId="1558709474">
    <w:abstractNumId w:val="41"/>
  </w:num>
  <w:num w:numId="32" w16cid:durableId="626082349">
    <w:abstractNumId w:val="6"/>
  </w:num>
  <w:num w:numId="33" w16cid:durableId="1598975012">
    <w:abstractNumId w:val="42"/>
  </w:num>
  <w:num w:numId="34" w16cid:durableId="1332623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7471569">
    <w:abstractNumId w:val="20"/>
  </w:num>
  <w:num w:numId="36" w16cid:durableId="223415491">
    <w:abstractNumId w:val="29"/>
  </w:num>
  <w:num w:numId="37" w16cid:durableId="469441485">
    <w:abstractNumId w:val="22"/>
  </w:num>
  <w:num w:numId="38" w16cid:durableId="1066730481">
    <w:abstractNumId w:val="12"/>
    <w:lvlOverride w:ilvl="0">
      <w:lvl w:ilvl="0">
        <w:start w:val="1"/>
        <w:numFmt w:val="decimal"/>
        <w:lvlText w:val="%1."/>
        <w:lvlJc w:val="left"/>
        <w:pPr>
          <w:ind w:left="357" w:hanging="357"/>
        </w:pPr>
      </w:lvl>
    </w:lvlOverride>
    <w:lvlOverride w:ilvl="1">
      <w:lvl w:ilvl="1">
        <w:start w:val="1"/>
        <w:numFmt w:val="decimal"/>
        <w:lvlText w:val="%1.%2"/>
        <w:lvlJc w:val="left"/>
        <w:pPr>
          <w:ind w:left="499" w:hanging="357"/>
        </w:p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39" w16cid:durableId="1962880284">
    <w:abstractNumId w:val="12"/>
    <w:lvlOverride w:ilvl="0">
      <w:startOverride w:val="1"/>
      <w:lvl w:ilvl="0">
        <w:start w:val="1"/>
        <w:numFmt w:val="decimal"/>
        <w:lvlText w:val="%1."/>
        <w:lvlJc w:val="left"/>
        <w:pPr>
          <w:ind w:left="357" w:hanging="357"/>
        </w:pPr>
        <w:rPr>
          <w:rFonts w:hint="default"/>
        </w:rPr>
      </w:lvl>
    </w:lvlOverride>
  </w:num>
  <w:num w:numId="40" w16cid:durableId="1633555158">
    <w:abstractNumId w:val="8"/>
  </w:num>
  <w:num w:numId="41" w16cid:durableId="1194269131">
    <w:abstractNumId w:val="35"/>
  </w:num>
  <w:num w:numId="42" w16cid:durableId="1154182561">
    <w:abstractNumId w:val="40"/>
  </w:num>
  <w:num w:numId="43" w16cid:durableId="553850826">
    <w:abstractNumId w:val="19"/>
  </w:num>
  <w:num w:numId="44" w16cid:durableId="100801635">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B1E"/>
    <w:rsid w:val="00001123"/>
    <w:rsid w:val="00001667"/>
    <w:rsid w:val="00002A2A"/>
    <w:rsid w:val="00002C48"/>
    <w:rsid w:val="00004B23"/>
    <w:rsid w:val="000051C3"/>
    <w:rsid w:val="00005F4B"/>
    <w:rsid w:val="00005FB0"/>
    <w:rsid w:val="00007818"/>
    <w:rsid w:val="00007A20"/>
    <w:rsid w:val="00010163"/>
    <w:rsid w:val="00010751"/>
    <w:rsid w:val="00010E37"/>
    <w:rsid w:val="00010E67"/>
    <w:rsid w:val="000114FF"/>
    <w:rsid w:val="00011ADB"/>
    <w:rsid w:val="00011FB7"/>
    <w:rsid w:val="000120FD"/>
    <w:rsid w:val="00012BC1"/>
    <w:rsid w:val="00013F0B"/>
    <w:rsid w:val="00014AA2"/>
    <w:rsid w:val="00014D5F"/>
    <w:rsid w:val="00015DD6"/>
    <w:rsid w:val="0002120C"/>
    <w:rsid w:val="000221E2"/>
    <w:rsid w:val="00022797"/>
    <w:rsid w:val="0002338F"/>
    <w:rsid w:val="0002415D"/>
    <w:rsid w:val="000277F7"/>
    <w:rsid w:val="00027C43"/>
    <w:rsid w:val="00033810"/>
    <w:rsid w:val="000344DF"/>
    <w:rsid w:val="0003458C"/>
    <w:rsid w:val="00035A31"/>
    <w:rsid w:val="000413E4"/>
    <w:rsid w:val="00042539"/>
    <w:rsid w:val="00044590"/>
    <w:rsid w:val="000520B9"/>
    <w:rsid w:val="0005340D"/>
    <w:rsid w:val="00053B35"/>
    <w:rsid w:val="00053C40"/>
    <w:rsid w:val="0005594F"/>
    <w:rsid w:val="00060C01"/>
    <w:rsid w:val="00060E2A"/>
    <w:rsid w:val="0006117D"/>
    <w:rsid w:val="00063302"/>
    <w:rsid w:val="00063647"/>
    <w:rsid w:val="0006500B"/>
    <w:rsid w:val="00065459"/>
    <w:rsid w:val="000665FB"/>
    <w:rsid w:val="0006669E"/>
    <w:rsid w:val="000679A1"/>
    <w:rsid w:val="00067A71"/>
    <w:rsid w:val="0007004C"/>
    <w:rsid w:val="00072EFF"/>
    <w:rsid w:val="00073F5A"/>
    <w:rsid w:val="000749DF"/>
    <w:rsid w:val="000757BF"/>
    <w:rsid w:val="000764C0"/>
    <w:rsid w:val="0007666B"/>
    <w:rsid w:val="00077BD5"/>
    <w:rsid w:val="00080C83"/>
    <w:rsid w:val="00081285"/>
    <w:rsid w:val="0008262D"/>
    <w:rsid w:val="00083A76"/>
    <w:rsid w:val="000845AA"/>
    <w:rsid w:val="00085151"/>
    <w:rsid w:val="00087954"/>
    <w:rsid w:val="0009028D"/>
    <w:rsid w:val="00090C46"/>
    <w:rsid w:val="00091145"/>
    <w:rsid w:val="000918E8"/>
    <w:rsid w:val="00091ADA"/>
    <w:rsid w:val="00092E35"/>
    <w:rsid w:val="00093445"/>
    <w:rsid w:val="00094A97"/>
    <w:rsid w:val="000965DF"/>
    <w:rsid w:val="00096CFE"/>
    <w:rsid w:val="00097A70"/>
    <w:rsid w:val="000A1ADC"/>
    <w:rsid w:val="000A268C"/>
    <w:rsid w:val="000A351D"/>
    <w:rsid w:val="000A4571"/>
    <w:rsid w:val="000A468F"/>
    <w:rsid w:val="000A4B6A"/>
    <w:rsid w:val="000B02B1"/>
    <w:rsid w:val="000B38DE"/>
    <w:rsid w:val="000B44B8"/>
    <w:rsid w:val="000B463B"/>
    <w:rsid w:val="000B66C4"/>
    <w:rsid w:val="000B7A9C"/>
    <w:rsid w:val="000C096B"/>
    <w:rsid w:val="000C21AC"/>
    <w:rsid w:val="000C2626"/>
    <w:rsid w:val="000C369C"/>
    <w:rsid w:val="000C4189"/>
    <w:rsid w:val="000C5083"/>
    <w:rsid w:val="000C5368"/>
    <w:rsid w:val="000C6108"/>
    <w:rsid w:val="000C735E"/>
    <w:rsid w:val="000C799C"/>
    <w:rsid w:val="000C7C04"/>
    <w:rsid w:val="000D0D45"/>
    <w:rsid w:val="000D198A"/>
    <w:rsid w:val="000D5556"/>
    <w:rsid w:val="000E09D8"/>
    <w:rsid w:val="000E1A7E"/>
    <w:rsid w:val="000E2AF5"/>
    <w:rsid w:val="000E359F"/>
    <w:rsid w:val="000E4371"/>
    <w:rsid w:val="000E48CC"/>
    <w:rsid w:val="000E7E4F"/>
    <w:rsid w:val="000E7E80"/>
    <w:rsid w:val="000F2FC1"/>
    <w:rsid w:val="000F4172"/>
    <w:rsid w:val="000F75C6"/>
    <w:rsid w:val="0010091F"/>
    <w:rsid w:val="00101682"/>
    <w:rsid w:val="001042E5"/>
    <w:rsid w:val="00106E09"/>
    <w:rsid w:val="00107834"/>
    <w:rsid w:val="0011198D"/>
    <w:rsid w:val="0011549B"/>
    <w:rsid w:val="0011613B"/>
    <w:rsid w:val="00116D4B"/>
    <w:rsid w:val="00120550"/>
    <w:rsid w:val="001211CA"/>
    <w:rsid w:val="00121C77"/>
    <w:rsid w:val="00126055"/>
    <w:rsid w:val="00126FA0"/>
    <w:rsid w:val="001303C4"/>
    <w:rsid w:val="001313B1"/>
    <w:rsid w:val="00131590"/>
    <w:rsid w:val="001317DD"/>
    <w:rsid w:val="00131CF2"/>
    <w:rsid w:val="00131DE5"/>
    <w:rsid w:val="001336E3"/>
    <w:rsid w:val="00135727"/>
    <w:rsid w:val="00136A56"/>
    <w:rsid w:val="00137731"/>
    <w:rsid w:val="001401F0"/>
    <w:rsid w:val="00140271"/>
    <w:rsid w:val="00142EA9"/>
    <w:rsid w:val="00145374"/>
    <w:rsid w:val="00145CB5"/>
    <w:rsid w:val="0014694B"/>
    <w:rsid w:val="0015148F"/>
    <w:rsid w:val="00152883"/>
    <w:rsid w:val="00152B13"/>
    <w:rsid w:val="00153962"/>
    <w:rsid w:val="00154B1D"/>
    <w:rsid w:val="00155D40"/>
    <w:rsid w:val="00156F6C"/>
    <w:rsid w:val="001627BE"/>
    <w:rsid w:val="001643CF"/>
    <w:rsid w:val="00165CD1"/>
    <w:rsid w:val="00170FC3"/>
    <w:rsid w:val="001716C5"/>
    <w:rsid w:val="0017173E"/>
    <w:rsid w:val="0017436F"/>
    <w:rsid w:val="00174509"/>
    <w:rsid w:val="00174D87"/>
    <w:rsid w:val="001752F1"/>
    <w:rsid w:val="00177EBD"/>
    <w:rsid w:val="00180240"/>
    <w:rsid w:val="00182BED"/>
    <w:rsid w:val="001832E6"/>
    <w:rsid w:val="00184082"/>
    <w:rsid w:val="00184295"/>
    <w:rsid w:val="001846AB"/>
    <w:rsid w:val="001853C6"/>
    <w:rsid w:val="00185A5B"/>
    <w:rsid w:val="00185BB1"/>
    <w:rsid w:val="00185CA7"/>
    <w:rsid w:val="0019066F"/>
    <w:rsid w:val="00191DE0"/>
    <w:rsid w:val="00191F7A"/>
    <w:rsid w:val="00193695"/>
    <w:rsid w:val="00195012"/>
    <w:rsid w:val="001955B1"/>
    <w:rsid w:val="00195B86"/>
    <w:rsid w:val="001963D7"/>
    <w:rsid w:val="001A1530"/>
    <w:rsid w:val="001A368D"/>
    <w:rsid w:val="001A612B"/>
    <w:rsid w:val="001A6646"/>
    <w:rsid w:val="001A77EE"/>
    <w:rsid w:val="001B0595"/>
    <w:rsid w:val="001B0726"/>
    <w:rsid w:val="001B174A"/>
    <w:rsid w:val="001B3302"/>
    <w:rsid w:val="001B524C"/>
    <w:rsid w:val="001C0916"/>
    <w:rsid w:val="001C20C6"/>
    <w:rsid w:val="001C2DA3"/>
    <w:rsid w:val="001C3031"/>
    <w:rsid w:val="001C465D"/>
    <w:rsid w:val="001C5AE3"/>
    <w:rsid w:val="001C5B09"/>
    <w:rsid w:val="001C6056"/>
    <w:rsid w:val="001C6449"/>
    <w:rsid w:val="001C650C"/>
    <w:rsid w:val="001C6EFF"/>
    <w:rsid w:val="001C6FC8"/>
    <w:rsid w:val="001D0C56"/>
    <w:rsid w:val="001D2ABE"/>
    <w:rsid w:val="001D33CA"/>
    <w:rsid w:val="001D41BE"/>
    <w:rsid w:val="001D46BA"/>
    <w:rsid w:val="001D6A27"/>
    <w:rsid w:val="001E1388"/>
    <w:rsid w:val="001E1E80"/>
    <w:rsid w:val="001E287E"/>
    <w:rsid w:val="001E2E1C"/>
    <w:rsid w:val="001E2EA1"/>
    <w:rsid w:val="001E3102"/>
    <w:rsid w:val="001E3776"/>
    <w:rsid w:val="001E42FB"/>
    <w:rsid w:val="001E5107"/>
    <w:rsid w:val="001E57E8"/>
    <w:rsid w:val="001E685C"/>
    <w:rsid w:val="001E7155"/>
    <w:rsid w:val="001E7504"/>
    <w:rsid w:val="001E79D4"/>
    <w:rsid w:val="001F0C07"/>
    <w:rsid w:val="001F191F"/>
    <w:rsid w:val="001F22A5"/>
    <w:rsid w:val="001F2C54"/>
    <w:rsid w:val="001F3027"/>
    <w:rsid w:val="001F614F"/>
    <w:rsid w:val="001F6625"/>
    <w:rsid w:val="001F6694"/>
    <w:rsid w:val="001F6F87"/>
    <w:rsid w:val="00200933"/>
    <w:rsid w:val="002016D3"/>
    <w:rsid w:val="002025DF"/>
    <w:rsid w:val="00202891"/>
    <w:rsid w:val="002032E0"/>
    <w:rsid w:val="002039B7"/>
    <w:rsid w:val="002050D0"/>
    <w:rsid w:val="00205DB4"/>
    <w:rsid w:val="0020686A"/>
    <w:rsid w:val="00206A47"/>
    <w:rsid w:val="002106B8"/>
    <w:rsid w:val="00211FA8"/>
    <w:rsid w:val="0021540B"/>
    <w:rsid w:val="0021544D"/>
    <w:rsid w:val="002163BF"/>
    <w:rsid w:val="0022399F"/>
    <w:rsid w:val="00223D41"/>
    <w:rsid w:val="00224601"/>
    <w:rsid w:val="0022522F"/>
    <w:rsid w:val="0022603D"/>
    <w:rsid w:val="0023135C"/>
    <w:rsid w:val="00232538"/>
    <w:rsid w:val="002327D8"/>
    <w:rsid w:val="00232827"/>
    <w:rsid w:val="00232A29"/>
    <w:rsid w:val="0023306B"/>
    <w:rsid w:val="002331D0"/>
    <w:rsid w:val="002336D8"/>
    <w:rsid w:val="002341E7"/>
    <w:rsid w:val="00234453"/>
    <w:rsid w:val="002344AF"/>
    <w:rsid w:val="00236CD0"/>
    <w:rsid w:val="00241BE4"/>
    <w:rsid w:val="00244EAA"/>
    <w:rsid w:val="00245415"/>
    <w:rsid w:val="00245FB1"/>
    <w:rsid w:val="00246A04"/>
    <w:rsid w:val="00246CCF"/>
    <w:rsid w:val="00247B69"/>
    <w:rsid w:val="00250583"/>
    <w:rsid w:val="00250608"/>
    <w:rsid w:val="00251300"/>
    <w:rsid w:val="002515AF"/>
    <w:rsid w:val="00253CE9"/>
    <w:rsid w:val="002550D6"/>
    <w:rsid w:val="00255517"/>
    <w:rsid w:val="00256A17"/>
    <w:rsid w:val="00257686"/>
    <w:rsid w:val="00257A73"/>
    <w:rsid w:val="0026151B"/>
    <w:rsid w:val="0026289B"/>
    <w:rsid w:val="00262B87"/>
    <w:rsid w:val="002639F8"/>
    <w:rsid w:val="00263F7A"/>
    <w:rsid w:val="0026633B"/>
    <w:rsid w:val="00266AF3"/>
    <w:rsid w:val="00267F61"/>
    <w:rsid w:val="00270283"/>
    <w:rsid w:val="002716F6"/>
    <w:rsid w:val="0027430B"/>
    <w:rsid w:val="00274551"/>
    <w:rsid w:val="00274BC8"/>
    <w:rsid w:val="0028021E"/>
    <w:rsid w:val="002814E9"/>
    <w:rsid w:val="00281AAF"/>
    <w:rsid w:val="00281D28"/>
    <w:rsid w:val="0028249E"/>
    <w:rsid w:val="002826EF"/>
    <w:rsid w:val="00283D86"/>
    <w:rsid w:val="002855D0"/>
    <w:rsid w:val="00287575"/>
    <w:rsid w:val="002903E9"/>
    <w:rsid w:val="00292653"/>
    <w:rsid w:val="00292D53"/>
    <w:rsid w:val="00293057"/>
    <w:rsid w:val="00293925"/>
    <w:rsid w:val="00293942"/>
    <w:rsid w:val="002958FE"/>
    <w:rsid w:val="0029623E"/>
    <w:rsid w:val="0029690E"/>
    <w:rsid w:val="00297EA4"/>
    <w:rsid w:val="002A0738"/>
    <w:rsid w:val="002A17A0"/>
    <w:rsid w:val="002A1CBF"/>
    <w:rsid w:val="002A367F"/>
    <w:rsid w:val="002A61DD"/>
    <w:rsid w:val="002A6853"/>
    <w:rsid w:val="002A6959"/>
    <w:rsid w:val="002A7D86"/>
    <w:rsid w:val="002B0066"/>
    <w:rsid w:val="002B0C97"/>
    <w:rsid w:val="002B23CC"/>
    <w:rsid w:val="002B2B13"/>
    <w:rsid w:val="002B3833"/>
    <w:rsid w:val="002B5236"/>
    <w:rsid w:val="002B61DE"/>
    <w:rsid w:val="002B669A"/>
    <w:rsid w:val="002B6CDF"/>
    <w:rsid w:val="002B7B71"/>
    <w:rsid w:val="002C0E20"/>
    <w:rsid w:val="002C3ABE"/>
    <w:rsid w:val="002C3EB7"/>
    <w:rsid w:val="002C427C"/>
    <w:rsid w:val="002C5389"/>
    <w:rsid w:val="002C6552"/>
    <w:rsid w:val="002C7707"/>
    <w:rsid w:val="002C78EF"/>
    <w:rsid w:val="002C7B4B"/>
    <w:rsid w:val="002D3287"/>
    <w:rsid w:val="002D377A"/>
    <w:rsid w:val="002D4F2D"/>
    <w:rsid w:val="002D5895"/>
    <w:rsid w:val="002D5913"/>
    <w:rsid w:val="002D6C7B"/>
    <w:rsid w:val="002D6CB5"/>
    <w:rsid w:val="002D7011"/>
    <w:rsid w:val="002D71D1"/>
    <w:rsid w:val="002D7F0B"/>
    <w:rsid w:val="002E1318"/>
    <w:rsid w:val="002E27A2"/>
    <w:rsid w:val="002E2EB2"/>
    <w:rsid w:val="002E35C9"/>
    <w:rsid w:val="002E4ECA"/>
    <w:rsid w:val="002E5CBD"/>
    <w:rsid w:val="002E65D7"/>
    <w:rsid w:val="002F0282"/>
    <w:rsid w:val="002F11FE"/>
    <w:rsid w:val="002F3AE7"/>
    <w:rsid w:val="002F5592"/>
    <w:rsid w:val="002F7F47"/>
    <w:rsid w:val="002F7F9C"/>
    <w:rsid w:val="00300276"/>
    <w:rsid w:val="0030028A"/>
    <w:rsid w:val="00300404"/>
    <w:rsid w:val="00300A1F"/>
    <w:rsid w:val="00300E5D"/>
    <w:rsid w:val="00300F2B"/>
    <w:rsid w:val="00303271"/>
    <w:rsid w:val="00303DF7"/>
    <w:rsid w:val="00304BC5"/>
    <w:rsid w:val="00304CE3"/>
    <w:rsid w:val="00306576"/>
    <w:rsid w:val="0030673D"/>
    <w:rsid w:val="00307F37"/>
    <w:rsid w:val="00310410"/>
    <w:rsid w:val="00310A09"/>
    <w:rsid w:val="0031108C"/>
    <w:rsid w:val="003126F8"/>
    <w:rsid w:val="00312E92"/>
    <w:rsid w:val="0031361E"/>
    <w:rsid w:val="0031393C"/>
    <w:rsid w:val="00314B60"/>
    <w:rsid w:val="00315891"/>
    <w:rsid w:val="00315A20"/>
    <w:rsid w:val="0031713D"/>
    <w:rsid w:val="003174CC"/>
    <w:rsid w:val="0032053E"/>
    <w:rsid w:val="00320AE5"/>
    <w:rsid w:val="00321473"/>
    <w:rsid w:val="003216B6"/>
    <w:rsid w:val="00321FF8"/>
    <w:rsid w:val="003220BA"/>
    <w:rsid w:val="00322829"/>
    <w:rsid w:val="0032358B"/>
    <w:rsid w:val="003261E4"/>
    <w:rsid w:val="00326A57"/>
    <w:rsid w:val="00331375"/>
    <w:rsid w:val="003334F7"/>
    <w:rsid w:val="0033532D"/>
    <w:rsid w:val="003353C1"/>
    <w:rsid w:val="00335EE6"/>
    <w:rsid w:val="00337545"/>
    <w:rsid w:val="0033784C"/>
    <w:rsid w:val="003423FB"/>
    <w:rsid w:val="00342B1C"/>
    <w:rsid w:val="00342EAB"/>
    <w:rsid w:val="00342FF5"/>
    <w:rsid w:val="003439F3"/>
    <w:rsid w:val="00343A24"/>
    <w:rsid w:val="003457AE"/>
    <w:rsid w:val="00345FE8"/>
    <w:rsid w:val="003468BE"/>
    <w:rsid w:val="00346C6F"/>
    <w:rsid w:val="003471B2"/>
    <w:rsid w:val="00350D7A"/>
    <w:rsid w:val="003510AB"/>
    <w:rsid w:val="0035260D"/>
    <w:rsid w:val="00353466"/>
    <w:rsid w:val="003548D6"/>
    <w:rsid w:val="00356B02"/>
    <w:rsid w:val="00357422"/>
    <w:rsid w:val="00360B5B"/>
    <w:rsid w:val="00361663"/>
    <w:rsid w:val="00361E99"/>
    <w:rsid w:val="00362575"/>
    <w:rsid w:val="00363A9F"/>
    <w:rsid w:val="00364366"/>
    <w:rsid w:val="00364A3E"/>
    <w:rsid w:val="003650A3"/>
    <w:rsid w:val="003657CF"/>
    <w:rsid w:val="00366B65"/>
    <w:rsid w:val="003716C3"/>
    <w:rsid w:val="00371835"/>
    <w:rsid w:val="0037515D"/>
    <w:rsid w:val="00375262"/>
    <w:rsid w:val="00375717"/>
    <w:rsid w:val="003759F7"/>
    <w:rsid w:val="00376417"/>
    <w:rsid w:val="003807D9"/>
    <w:rsid w:val="003808A5"/>
    <w:rsid w:val="00380A46"/>
    <w:rsid w:val="0038262D"/>
    <w:rsid w:val="00384883"/>
    <w:rsid w:val="00386BC6"/>
    <w:rsid w:val="00386C67"/>
    <w:rsid w:val="00387DEF"/>
    <w:rsid w:val="003909C0"/>
    <w:rsid w:val="00390AFD"/>
    <w:rsid w:val="00394DF4"/>
    <w:rsid w:val="00396165"/>
    <w:rsid w:val="00396276"/>
    <w:rsid w:val="00396585"/>
    <w:rsid w:val="003971E2"/>
    <w:rsid w:val="003A00D9"/>
    <w:rsid w:val="003A2683"/>
    <w:rsid w:val="003A2A07"/>
    <w:rsid w:val="003A3046"/>
    <w:rsid w:val="003A4280"/>
    <w:rsid w:val="003A528B"/>
    <w:rsid w:val="003A57BB"/>
    <w:rsid w:val="003A7552"/>
    <w:rsid w:val="003A77BA"/>
    <w:rsid w:val="003A784B"/>
    <w:rsid w:val="003A79F7"/>
    <w:rsid w:val="003B04A7"/>
    <w:rsid w:val="003B0F86"/>
    <w:rsid w:val="003B11B5"/>
    <w:rsid w:val="003B217F"/>
    <w:rsid w:val="003B4010"/>
    <w:rsid w:val="003B4E7D"/>
    <w:rsid w:val="003B55C7"/>
    <w:rsid w:val="003B5B0C"/>
    <w:rsid w:val="003B604B"/>
    <w:rsid w:val="003B66CD"/>
    <w:rsid w:val="003B6BCF"/>
    <w:rsid w:val="003C020D"/>
    <w:rsid w:val="003C0370"/>
    <w:rsid w:val="003C1C0F"/>
    <w:rsid w:val="003C2BA5"/>
    <w:rsid w:val="003C3AD7"/>
    <w:rsid w:val="003C5066"/>
    <w:rsid w:val="003C5714"/>
    <w:rsid w:val="003C5CB2"/>
    <w:rsid w:val="003C6116"/>
    <w:rsid w:val="003C6325"/>
    <w:rsid w:val="003D09CD"/>
    <w:rsid w:val="003D2F5B"/>
    <w:rsid w:val="003D302F"/>
    <w:rsid w:val="003D3D86"/>
    <w:rsid w:val="003D4F72"/>
    <w:rsid w:val="003D588D"/>
    <w:rsid w:val="003D6E48"/>
    <w:rsid w:val="003D6F8D"/>
    <w:rsid w:val="003E0C42"/>
    <w:rsid w:val="003E2908"/>
    <w:rsid w:val="003E2C47"/>
    <w:rsid w:val="003F03D3"/>
    <w:rsid w:val="003F083A"/>
    <w:rsid w:val="003F095E"/>
    <w:rsid w:val="003F0E9F"/>
    <w:rsid w:val="003F1D5C"/>
    <w:rsid w:val="003F20A0"/>
    <w:rsid w:val="003F3678"/>
    <w:rsid w:val="003F46C2"/>
    <w:rsid w:val="003F48CC"/>
    <w:rsid w:val="003F6CAA"/>
    <w:rsid w:val="003F7487"/>
    <w:rsid w:val="003F7D4F"/>
    <w:rsid w:val="00400275"/>
    <w:rsid w:val="00400A3C"/>
    <w:rsid w:val="00400DAC"/>
    <w:rsid w:val="00401AAB"/>
    <w:rsid w:val="0040200C"/>
    <w:rsid w:val="004025BA"/>
    <w:rsid w:val="00404B0F"/>
    <w:rsid w:val="0040502A"/>
    <w:rsid w:val="00405653"/>
    <w:rsid w:val="00406236"/>
    <w:rsid w:val="004064C4"/>
    <w:rsid w:val="00407EFA"/>
    <w:rsid w:val="00410806"/>
    <w:rsid w:val="00412AB9"/>
    <w:rsid w:val="00412D1C"/>
    <w:rsid w:val="00413A34"/>
    <w:rsid w:val="00414AD9"/>
    <w:rsid w:val="004154BF"/>
    <w:rsid w:val="00420655"/>
    <w:rsid w:val="00423090"/>
    <w:rsid w:val="004244E2"/>
    <w:rsid w:val="0042585B"/>
    <w:rsid w:val="00426B88"/>
    <w:rsid w:val="00430AAC"/>
    <w:rsid w:val="00431A03"/>
    <w:rsid w:val="00431E63"/>
    <w:rsid w:val="00433926"/>
    <w:rsid w:val="00434057"/>
    <w:rsid w:val="0043429B"/>
    <w:rsid w:val="0043501E"/>
    <w:rsid w:val="00436D1D"/>
    <w:rsid w:val="00440387"/>
    <w:rsid w:val="0044105F"/>
    <w:rsid w:val="0044131E"/>
    <w:rsid w:val="00443449"/>
    <w:rsid w:val="00443A74"/>
    <w:rsid w:val="00443B44"/>
    <w:rsid w:val="00445DA3"/>
    <w:rsid w:val="00445FA8"/>
    <w:rsid w:val="00446057"/>
    <w:rsid w:val="004461F4"/>
    <w:rsid w:val="004476BA"/>
    <w:rsid w:val="00450935"/>
    <w:rsid w:val="00450FAE"/>
    <w:rsid w:val="0045148B"/>
    <w:rsid w:val="00451848"/>
    <w:rsid w:val="00451B35"/>
    <w:rsid w:val="00455CB9"/>
    <w:rsid w:val="00455F3B"/>
    <w:rsid w:val="00457290"/>
    <w:rsid w:val="004574D9"/>
    <w:rsid w:val="0046154A"/>
    <w:rsid w:val="00462BD5"/>
    <w:rsid w:val="00465026"/>
    <w:rsid w:val="0046776A"/>
    <w:rsid w:val="00467C4A"/>
    <w:rsid w:val="00467DA9"/>
    <w:rsid w:val="00470593"/>
    <w:rsid w:val="00470E5B"/>
    <w:rsid w:val="00471CC0"/>
    <w:rsid w:val="0047215B"/>
    <w:rsid w:val="00472345"/>
    <w:rsid w:val="00473C84"/>
    <w:rsid w:val="0047570E"/>
    <w:rsid w:val="00481508"/>
    <w:rsid w:val="004824A2"/>
    <w:rsid w:val="004827D0"/>
    <w:rsid w:val="0048366E"/>
    <w:rsid w:val="0048431B"/>
    <w:rsid w:val="0048535E"/>
    <w:rsid w:val="00490F81"/>
    <w:rsid w:val="00491731"/>
    <w:rsid w:val="00491C88"/>
    <w:rsid w:val="00493784"/>
    <w:rsid w:val="00495289"/>
    <w:rsid w:val="00496377"/>
    <w:rsid w:val="0049684E"/>
    <w:rsid w:val="00496C55"/>
    <w:rsid w:val="004A05E2"/>
    <w:rsid w:val="004A06D9"/>
    <w:rsid w:val="004A1921"/>
    <w:rsid w:val="004A20B9"/>
    <w:rsid w:val="004A2348"/>
    <w:rsid w:val="004A2BD2"/>
    <w:rsid w:val="004A2C64"/>
    <w:rsid w:val="004A4966"/>
    <w:rsid w:val="004A567B"/>
    <w:rsid w:val="004A610B"/>
    <w:rsid w:val="004A62FF"/>
    <w:rsid w:val="004A6CAB"/>
    <w:rsid w:val="004A7821"/>
    <w:rsid w:val="004B1E5B"/>
    <w:rsid w:val="004B3B84"/>
    <w:rsid w:val="004B4DB1"/>
    <w:rsid w:val="004B60BF"/>
    <w:rsid w:val="004B70D0"/>
    <w:rsid w:val="004B7F76"/>
    <w:rsid w:val="004C29AA"/>
    <w:rsid w:val="004C3682"/>
    <w:rsid w:val="004C5957"/>
    <w:rsid w:val="004C59F5"/>
    <w:rsid w:val="004C66CF"/>
    <w:rsid w:val="004C6D4D"/>
    <w:rsid w:val="004C6D82"/>
    <w:rsid w:val="004C6F58"/>
    <w:rsid w:val="004C7F43"/>
    <w:rsid w:val="004D0674"/>
    <w:rsid w:val="004D1D42"/>
    <w:rsid w:val="004D276B"/>
    <w:rsid w:val="004D2D58"/>
    <w:rsid w:val="004D3F3F"/>
    <w:rsid w:val="004D4A7A"/>
    <w:rsid w:val="004D551A"/>
    <w:rsid w:val="004D5CA8"/>
    <w:rsid w:val="004D5EF4"/>
    <w:rsid w:val="004D6CFB"/>
    <w:rsid w:val="004E0D87"/>
    <w:rsid w:val="004E118C"/>
    <w:rsid w:val="004E2140"/>
    <w:rsid w:val="004E5F9B"/>
    <w:rsid w:val="004F092C"/>
    <w:rsid w:val="004F093D"/>
    <w:rsid w:val="004F0CA4"/>
    <w:rsid w:val="004F123C"/>
    <w:rsid w:val="004F283B"/>
    <w:rsid w:val="004F42CF"/>
    <w:rsid w:val="004F54B2"/>
    <w:rsid w:val="004F6FA1"/>
    <w:rsid w:val="0050248B"/>
    <w:rsid w:val="005027BF"/>
    <w:rsid w:val="00503A7D"/>
    <w:rsid w:val="00504598"/>
    <w:rsid w:val="00505019"/>
    <w:rsid w:val="00505619"/>
    <w:rsid w:val="00505FB5"/>
    <w:rsid w:val="00507ED4"/>
    <w:rsid w:val="00511383"/>
    <w:rsid w:val="00511D11"/>
    <w:rsid w:val="00511EFA"/>
    <w:rsid w:val="005120D9"/>
    <w:rsid w:val="005123BE"/>
    <w:rsid w:val="005123C1"/>
    <w:rsid w:val="00512813"/>
    <w:rsid w:val="005178B0"/>
    <w:rsid w:val="005211A8"/>
    <w:rsid w:val="00522F48"/>
    <w:rsid w:val="005236ED"/>
    <w:rsid w:val="00523B79"/>
    <w:rsid w:val="005250E9"/>
    <w:rsid w:val="00526E8A"/>
    <w:rsid w:val="00527D1E"/>
    <w:rsid w:val="0053129E"/>
    <w:rsid w:val="005312B8"/>
    <w:rsid w:val="005312FE"/>
    <w:rsid w:val="005320CB"/>
    <w:rsid w:val="00534047"/>
    <w:rsid w:val="00534521"/>
    <w:rsid w:val="0053462B"/>
    <w:rsid w:val="00535149"/>
    <w:rsid w:val="005361C2"/>
    <w:rsid w:val="00536EF9"/>
    <w:rsid w:val="00537066"/>
    <w:rsid w:val="00540369"/>
    <w:rsid w:val="00543EC8"/>
    <w:rsid w:val="00544E43"/>
    <w:rsid w:val="00547508"/>
    <w:rsid w:val="00552466"/>
    <w:rsid w:val="00552B2B"/>
    <w:rsid w:val="005531CE"/>
    <w:rsid w:val="0055438D"/>
    <w:rsid w:val="00554F8F"/>
    <w:rsid w:val="00556FFE"/>
    <w:rsid w:val="00562109"/>
    <w:rsid w:val="00564676"/>
    <w:rsid w:val="005675A5"/>
    <w:rsid w:val="00570CFD"/>
    <w:rsid w:val="00572D0F"/>
    <w:rsid w:val="00573B9B"/>
    <w:rsid w:val="005754EA"/>
    <w:rsid w:val="00575547"/>
    <w:rsid w:val="00575724"/>
    <w:rsid w:val="00575BDD"/>
    <w:rsid w:val="005804FA"/>
    <w:rsid w:val="00580A08"/>
    <w:rsid w:val="00580B2D"/>
    <w:rsid w:val="0058130A"/>
    <w:rsid w:val="0058135E"/>
    <w:rsid w:val="00584B84"/>
    <w:rsid w:val="00586102"/>
    <w:rsid w:val="0058728D"/>
    <w:rsid w:val="0059060A"/>
    <w:rsid w:val="005915A6"/>
    <w:rsid w:val="005915F5"/>
    <w:rsid w:val="00591BB9"/>
    <w:rsid w:val="00591F1C"/>
    <w:rsid w:val="0059235C"/>
    <w:rsid w:val="00592C34"/>
    <w:rsid w:val="00593C8B"/>
    <w:rsid w:val="00594448"/>
    <w:rsid w:val="00595054"/>
    <w:rsid w:val="00596645"/>
    <w:rsid w:val="00596CAB"/>
    <w:rsid w:val="00597578"/>
    <w:rsid w:val="005A0A3E"/>
    <w:rsid w:val="005A0A9B"/>
    <w:rsid w:val="005A2D08"/>
    <w:rsid w:val="005A2E35"/>
    <w:rsid w:val="005A2F3B"/>
    <w:rsid w:val="005A4097"/>
    <w:rsid w:val="005A4099"/>
    <w:rsid w:val="005A4F72"/>
    <w:rsid w:val="005A53AE"/>
    <w:rsid w:val="005A653F"/>
    <w:rsid w:val="005A73F2"/>
    <w:rsid w:val="005A7695"/>
    <w:rsid w:val="005A791A"/>
    <w:rsid w:val="005B1340"/>
    <w:rsid w:val="005B28FD"/>
    <w:rsid w:val="005B3C1D"/>
    <w:rsid w:val="005B3D9F"/>
    <w:rsid w:val="005B4164"/>
    <w:rsid w:val="005B4609"/>
    <w:rsid w:val="005B48AD"/>
    <w:rsid w:val="005B4DBA"/>
    <w:rsid w:val="005B7FB2"/>
    <w:rsid w:val="005C2049"/>
    <w:rsid w:val="005C3613"/>
    <w:rsid w:val="005C3BCF"/>
    <w:rsid w:val="005C4466"/>
    <w:rsid w:val="005D0668"/>
    <w:rsid w:val="005D0986"/>
    <w:rsid w:val="005D1D64"/>
    <w:rsid w:val="005D2C09"/>
    <w:rsid w:val="005D3E95"/>
    <w:rsid w:val="005D535D"/>
    <w:rsid w:val="005D58DA"/>
    <w:rsid w:val="005D63CA"/>
    <w:rsid w:val="005D6E8B"/>
    <w:rsid w:val="005D721F"/>
    <w:rsid w:val="005D7EFE"/>
    <w:rsid w:val="005E0F97"/>
    <w:rsid w:val="005E12E5"/>
    <w:rsid w:val="005E1669"/>
    <w:rsid w:val="005E1A4C"/>
    <w:rsid w:val="005E1E06"/>
    <w:rsid w:val="005E211B"/>
    <w:rsid w:val="005E38E1"/>
    <w:rsid w:val="005E63DB"/>
    <w:rsid w:val="005E66D0"/>
    <w:rsid w:val="005E6F79"/>
    <w:rsid w:val="005E7E7A"/>
    <w:rsid w:val="005F0135"/>
    <w:rsid w:val="005F4FA8"/>
    <w:rsid w:val="005F5BA0"/>
    <w:rsid w:val="005F698A"/>
    <w:rsid w:val="00600182"/>
    <w:rsid w:val="0060219D"/>
    <w:rsid w:val="006030B7"/>
    <w:rsid w:val="00603377"/>
    <w:rsid w:val="00603EDF"/>
    <w:rsid w:val="00607A8C"/>
    <w:rsid w:val="0061105D"/>
    <w:rsid w:val="00611B8E"/>
    <w:rsid w:val="00611C98"/>
    <w:rsid w:val="00612607"/>
    <w:rsid w:val="00612F21"/>
    <w:rsid w:val="00613FDC"/>
    <w:rsid w:val="00615859"/>
    <w:rsid w:val="00615A0D"/>
    <w:rsid w:val="00617BA4"/>
    <w:rsid w:val="006207AC"/>
    <w:rsid w:val="00621502"/>
    <w:rsid w:val="006222B9"/>
    <w:rsid w:val="00622990"/>
    <w:rsid w:val="00622A32"/>
    <w:rsid w:val="00622AD8"/>
    <w:rsid w:val="00623402"/>
    <w:rsid w:val="006256BD"/>
    <w:rsid w:val="00626F7A"/>
    <w:rsid w:val="00627444"/>
    <w:rsid w:val="00627DAE"/>
    <w:rsid w:val="0063205C"/>
    <w:rsid w:val="006324A3"/>
    <w:rsid w:val="006334B0"/>
    <w:rsid w:val="006369DF"/>
    <w:rsid w:val="006374E6"/>
    <w:rsid w:val="00641BCB"/>
    <w:rsid w:val="00641FF1"/>
    <w:rsid w:val="00642B7C"/>
    <w:rsid w:val="00643CAD"/>
    <w:rsid w:val="00645492"/>
    <w:rsid w:val="00646143"/>
    <w:rsid w:val="0064766F"/>
    <w:rsid w:val="0065043A"/>
    <w:rsid w:val="00651075"/>
    <w:rsid w:val="00651EBB"/>
    <w:rsid w:val="00652041"/>
    <w:rsid w:val="00654477"/>
    <w:rsid w:val="0065593F"/>
    <w:rsid w:val="00656660"/>
    <w:rsid w:val="00656669"/>
    <w:rsid w:val="00656908"/>
    <w:rsid w:val="00656A83"/>
    <w:rsid w:val="00656DC4"/>
    <w:rsid w:val="00657D7C"/>
    <w:rsid w:val="006602DC"/>
    <w:rsid w:val="00660D64"/>
    <w:rsid w:val="00664C97"/>
    <w:rsid w:val="00665C3F"/>
    <w:rsid w:val="00666119"/>
    <w:rsid w:val="00666A5D"/>
    <w:rsid w:val="00667C9A"/>
    <w:rsid w:val="00670D2D"/>
    <w:rsid w:val="0067160D"/>
    <w:rsid w:val="0067293D"/>
    <w:rsid w:val="00672FA2"/>
    <w:rsid w:val="00672FCC"/>
    <w:rsid w:val="00673339"/>
    <w:rsid w:val="00673FE3"/>
    <w:rsid w:val="0067420D"/>
    <w:rsid w:val="0067476C"/>
    <w:rsid w:val="00675C2F"/>
    <w:rsid w:val="00675CC5"/>
    <w:rsid w:val="00676494"/>
    <w:rsid w:val="00677E89"/>
    <w:rsid w:val="006818E7"/>
    <w:rsid w:val="006826BD"/>
    <w:rsid w:val="00682BA5"/>
    <w:rsid w:val="00682C9B"/>
    <w:rsid w:val="0068650C"/>
    <w:rsid w:val="00686D19"/>
    <w:rsid w:val="00694803"/>
    <w:rsid w:val="00696331"/>
    <w:rsid w:val="00696A4A"/>
    <w:rsid w:val="00696CCF"/>
    <w:rsid w:val="006974D6"/>
    <w:rsid w:val="00697871"/>
    <w:rsid w:val="006A0821"/>
    <w:rsid w:val="006A1303"/>
    <w:rsid w:val="006A2604"/>
    <w:rsid w:val="006A574C"/>
    <w:rsid w:val="006A6716"/>
    <w:rsid w:val="006B1402"/>
    <w:rsid w:val="006B14D5"/>
    <w:rsid w:val="006B32D8"/>
    <w:rsid w:val="006B371A"/>
    <w:rsid w:val="006B4A80"/>
    <w:rsid w:val="006B5B9F"/>
    <w:rsid w:val="006B7C4D"/>
    <w:rsid w:val="006C1E64"/>
    <w:rsid w:val="006C3248"/>
    <w:rsid w:val="006C40F1"/>
    <w:rsid w:val="006C57A0"/>
    <w:rsid w:val="006C6BBB"/>
    <w:rsid w:val="006C7105"/>
    <w:rsid w:val="006C731F"/>
    <w:rsid w:val="006C7B6F"/>
    <w:rsid w:val="006D06AC"/>
    <w:rsid w:val="006D226F"/>
    <w:rsid w:val="006D551F"/>
    <w:rsid w:val="006D5EBA"/>
    <w:rsid w:val="006D61B1"/>
    <w:rsid w:val="006D763C"/>
    <w:rsid w:val="006D78DB"/>
    <w:rsid w:val="006D7D3D"/>
    <w:rsid w:val="006E0BD5"/>
    <w:rsid w:val="006E12A7"/>
    <w:rsid w:val="006E4F24"/>
    <w:rsid w:val="006E58EE"/>
    <w:rsid w:val="006E5FE0"/>
    <w:rsid w:val="006E756F"/>
    <w:rsid w:val="006F2414"/>
    <w:rsid w:val="006F29C3"/>
    <w:rsid w:val="006F32FE"/>
    <w:rsid w:val="006F37E2"/>
    <w:rsid w:val="006F53CD"/>
    <w:rsid w:val="006F55D5"/>
    <w:rsid w:val="006F5D6A"/>
    <w:rsid w:val="006F5DEA"/>
    <w:rsid w:val="00700B8E"/>
    <w:rsid w:val="007031B0"/>
    <w:rsid w:val="0070442A"/>
    <w:rsid w:val="007052A0"/>
    <w:rsid w:val="00706303"/>
    <w:rsid w:val="007073E4"/>
    <w:rsid w:val="007075AB"/>
    <w:rsid w:val="0070764B"/>
    <w:rsid w:val="00710906"/>
    <w:rsid w:val="0071261A"/>
    <w:rsid w:val="00712A38"/>
    <w:rsid w:val="00712F4D"/>
    <w:rsid w:val="00713362"/>
    <w:rsid w:val="00713BBC"/>
    <w:rsid w:val="00714275"/>
    <w:rsid w:val="00714AF9"/>
    <w:rsid w:val="00715D5A"/>
    <w:rsid w:val="00716CB8"/>
    <w:rsid w:val="00717B28"/>
    <w:rsid w:val="00717FE3"/>
    <w:rsid w:val="0072261A"/>
    <w:rsid w:val="00724AF7"/>
    <w:rsid w:val="0072715E"/>
    <w:rsid w:val="0073070B"/>
    <w:rsid w:val="00730EE8"/>
    <w:rsid w:val="00731307"/>
    <w:rsid w:val="00732048"/>
    <w:rsid w:val="00732118"/>
    <w:rsid w:val="00733D08"/>
    <w:rsid w:val="00735CEB"/>
    <w:rsid w:val="007361A0"/>
    <w:rsid w:val="00736D1E"/>
    <w:rsid w:val="007466A1"/>
    <w:rsid w:val="0074755C"/>
    <w:rsid w:val="00747A74"/>
    <w:rsid w:val="007511EA"/>
    <w:rsid w:val="00751CAE"/>
    <w:rsid w:val="00752F55"/>
    <w:rsid w:val="00753260"/>
    <w:rsid w:val="007549DC"/>
    <w:rsid w:val="0075570E"/>
    <w:rsid w:val="00755C2F"/>
    <w:rsid w:val="00757BBC"/>
    <w:rsid w:val="00760255"/>
    <w:rsid w:val="00760460"/>
    <w:rsid w:val="00760F3D"/>
    <w:rsid w:val="00761CA7"/>
    <w:rsid w:val="00761E3C"/>
    <w:rsid w:val="00762819"/>
    <w:rsid w:val="00763CA2"/>
    <w:rsid w:val="00764154"/>
    <w:rsid w:val="007641AC"/>
    <w:rsid w:val="007648C9"/>
    <w:rsid w:val="00765DEE"/>
    <w:rsid w:val="007670DE"/>
    <w:rsid w:val="00771683"/>
    <w:rsid w:val="00771795"/>
    <w:rsid w:val="00773664"/>
    <w:rsid w:val="00774C2F"/>
    <w:rsid w:val="00775E6B"/>
    <w:rsid w:val="00776275"/>
    <w:rsid w:val="0077662F"/>
    <w:rsid w:val="00777B57"/>
    <w:rsid w:val="0078147C"/>
    <w:rsid w:val="00781DC3"/>
    <w:rsid w:val="00784625"/>
    <w:rsid w:val="00787C8A"/>
    <w:rsid w:val="007908C6"/>
    <w:rsid w:val="007908FF"/>
    <w:rsid w:val="00791993"/>
    <w:rsid w:val="00794D45"/>
    <w:rsid w:val="00796BF5"/>
    <w:rsid w:val="007A07CC"/>
    <w:rsid w:val="007A0813"/>
    <w:rsid w:val="007A08AD"/>
    <w:rsid w:val="007A1E00"/>
    <w:rsid w:val="007A273C"/>
    <w:rsid w:val="007A2761"/>
    <w:rsid w:val="007A36CF"/>
    <w:rsid w:val="007A372F"/>
    <w:rsid w:val="007A4F3A"/>
    <w:rsid w:val="007A5BBB"/>
    <w:rsid w:val="007A679B"/>
    <w:rsid w:val="007A6FBF"/>
    <w:rsid w:val="007A74E2"/>
    <w:rsid w:val="007A7567"/>
    <w:rsid w:val="007B06B9"/>
    <w:rsid w:val="007B0F20"/>
    <w:rsid w:val="007B1A40"/>
    <w:rsid w:val="007B21AD"/>
    <w:rsid w:val="007B27FF"/>
    <w:rsid w:val="007B2CC3"/>
    <w:rsid w:val="007B3022"/>
    <w:rsid w:val="007B3795"/>
    <w:rsid w:val="007B4313"/>
    <w:rsid w:val="007B440E"/>
    <w:rsid w:val="007B5285"/>
    <w:rsid w:val="007C266F"/>
    <w:rsid w:val="007C2D43"/>
    <w:rsid w:val="007C36A9"/>
    <w:rsid w:val="007C3ECB"/>
    <w:rsid w:val="007C5ED2"/>
    <w:rsid w:val="007C6E80"/>
    <w:rsid w:val="007C72F9"/>
    <w:rsid w:val="007C7F57"/>
    <w:rsid w:val="007D07C4"/>
    <w:rsid w:val="007D2E43"/>
    <w:rsid w:val="007D30BC"/>
    <w:rsid w:val="007D4433"/>
    <w:rsid w:val="007D48E5"/>
    <w:rsid w:val="007D4982"/>
    <w:rsid w:val="007D4B7E"/>
    <w:rsid w:val="007D5C3F"/>
    <w:rsid w:val="007D6386"/>
    <w:rsid w:val="007D690C"/>
    <w:rsid w:val="007D7746"/>
    <w:rsid w:val="007E14A8"/>
    <w:rsid w:val="007E1A2E"/>
    <w:rsid w:val="007E1A8B"/>
    <w:rsid w:val="007E22A3"/>
    <w:rsid w:val="007E2FF4"/>
    <w:rsid w:val="007E5B23"/>
    <w:rsid w:val="007E66B2"/>
    <w:rsid w:val="007E6FB5"/>
    <w:rsid w:val="007E753F"/>
    <w:rsid w:val="007E75E9"/>
    <w:rsid w:val="007F00EE"/>
    <w:rsid w:val="007F01F6"/>
    <w:rsid w:val="007F15F0"/>
    <w:rsid w:val="007F17DD"/>
    <w:rsid w:val="007F1931"/>
    <w:rsid w:val="007F3468"/>
    <w:rsid w:val="007F405A"/>
    <w:rsid w:val="007F51D3"/>
    <w:rsid w:val="007F73CB"/>
    <w:rsid w:val="007F7980"/>
    <w:rsid w:val="00800B1A"/>
    <w:rsid w:val="00801220"/>
    <w:rsid w:val="008014DE"/>
    <w:rsid w:val="0080727F"/>
    <w:rsid w:val="00810D94"/>
    <w:rsid w:val="008111A0"/>
    <w:rsid w:val="0081262C"/>
    <w:rsid w:val="00813862"/>
    <w:rsid w:val="00813BAA"/>
    <w:rsid w:val="00815E24"/>
    <w:rsid w:val="00817931"/>
    <w:rsid w:val="008201F1"/>
    <w:rsid w:val="00820A93"/>
    <w:rsid w:val="00820D84"/>
    <w:rsid w:val="00821971"/>
    <w:rsid w:val="00821B7D"/>
    <w:rsid w:val="0082252F"/>
    <w:rsid w:val="00822BE3"/>
    <w:rsid w:val="00823977"/>
    <w:rsid w:val="008242E7"/>
    <w:rsid w:val="00824F8D"/>
    <w:rsid w:val="00825A30"/>
    <w:rsid w:val="00830009"/>
    <w:rsid w:val="008313EC"/>
    <w:rsid w:val="00831D98"/>
    <w:rsid w:val="00833F02"/>
    <w:rsid w:val="008348E5"/>
    <w:rsid w:val="00834F48"/>
    <w:rsid w:val="00835049"/>
    <w:rsid w:val="008352AD"/>
    <w:rsid w:val="008354E6"/>
    <w:rsid w:val="0083595F"/>
    <w:rsid w:val="00837B1B"/>
    <w:rsid w:val="0084066E"/>
    <w:rsid w:val="0084481D"/>
    <w:rsid w:val="00844A9C"/>
    <w:rsid w:val="00845701"/>
    <w:rsid w:val="00846236"/>
    <w:rsid w:val="00847570"/>
    <w:rsid w:val="00850152"/>
    <w:rsid w:val="00851432"/>
    <w:rsid w:val="00851AC3"/>
    <w:rsid w:val="00851F44"/>
    <w:rsid w:val="008522B5"/>
    <w:rsid w:val="008524D6"/>
    <w:rsid w:val="008525B3"/>
    <w:rsid w:val="0085369F"/>
    <w:rsid w:val="00854962"/>
    <w:rsid w:val="00855C74"/>
    <w:rsid w:val="00855F90"/>
    <w:rsid w:val="0085746E"/>
    <w:rsid w:val="0086206C"/>
    <w:rsid w:val="0086242B"/>
    <w:rsid w:val="00863794"/>
    <w:rsid w:val="0086460C"/>
    <w:rsid w:val="00864C5D"/>
    <w:rsid w:val="008658E0"/>
    <w:rsid w:val="00865A0D"/>
    <w:rsid w:val="00865A95"/>
    <w:rsid w:val="00866C97"/>
    <w:rsid w:val="008712C7"/>
    <w:rsid w:val="008741F6"/>
    <w:rsid w:val="00877060"/>
    <w:rsid w:val="00877DF6"/>
    <w:rsid w:val="00877FA4"/>
    <w:rsid w:val="008829D7"/>
    <w:rsid w:val="00882BA8"/>
    <w:rsid w:val="00884B1E"/>
    <w:rsid w:val="00885574"/>
    <w:rsid w:val="00887C43"/>
    <w:rsid w:val="00890B1E"/>
    <w:rsid w:val="008913EC"/>
    <w:rsid w:val="008921D1"/>
    <w:rsid w:val="00893337"/>
    <w:rsid w:val="008933FF"/>
    <w:rsid w:val="008937C5"/>
    <w:rsid w:val="0089453D"/>
    <w:rsid w:val="00894DE2"/>
    <w:rsid w:val="008975CE"/>
    <w:rsid w:val="008979AC"/>
    <w:rsid w:val="008979F0"/>
    <w:rsid w:val="008A0503"/>
    <w:rsid w:val="008A0D2C"/>
    <w:rsid w:val="008A294A"/>
    <w:rsid w:val="008A2E0D"/>
    <w:rsid w:val="008A4773"/>
    <w:rsid w:val="008B0144"/>
    <w:rsid w:val="008B1594"/>
    <w:rsid w:val="008B1833"/>
    <w:rsid w:val="008B1E6C"/>
    <w:rsid w:val="008B1EE4"/>
    <w:rsid w:val="008B2345"/>
    <w:rsid w:val="008B285A"/>
    <w:rsid w:val="008B30F8"/>
    <w:rsid w:val="008B3190"/>
    <w:rsid w:val="008B31FE"/>
    <w:rsid w:val="008B6487"/>
    <w:rsid w:val="008B6B20"/>
    <w:rsid w:val="008B7FC8"/>
    <w:rsid w:val="008C065A"/>
    <w:rsid w:val="008C0918"/>
    <w:rsid w:val="008C0ED9"/>
    <w:rsid w:val="008C59A1"/>
    <w:rsid w:val="008C5B91"/>
    <w:rsid w:val="008C6065"/>
    <w:rsid w:val="008C6CB6"/>
    <w:rsid w:val="008C7509"/>
    <w:rsid w:val="008D0587"/>
    <w:rsid w:val="008D061C"/>
    <w:rsid w:val="008D0D09"/>
    <w:rsid w:val="008D245B"/>
    <w:rsid w:val="008D28F9"/>
    <w:rsid w:val="008D4102"/>
    <w:rsid w:val="008D4916"/>
    <w:rsid w:val="008D49DE"/>
    <w:rsid w:val="008D5414"/>
    <w:rsid w:val="008D5678"/>
    <w:rsid w:val="008D625C"/>
    <w:rsid w:val="008D6E8F"/>
    <w:rsid w:val="008D770F"/>
    <w:rsid w:val="008D77E4"/>
    <w:rsid w:val="008E19E6"/>
    <w:rsid w:val="008E280A"/>
    <w:rsid w:val="008E3F72"/>
    <w:rsid w:val="008E404B"/>
    <w:rsid w:val="008E4ECC"/>
    <w:rsid w:val="008E500C"/>
    <w:rsid w:val="008E558C"/>
    <w:rsid w:val="008E5A89"/>
    <w:rsid w:val="008E5D95"/>
    <w:rsid w:val="008E69D1"/>
    <w:rsid w:val="008F171E"/>
    <w:rsid w:val="008F1793"/>
    <w:rsid w:val="008F353B"/>
    <w:rsid w:val="008F44C4"/>
    <w:rsid w:val="008F5E0A"/>
    <w:rsid w:val="008F6BFB"/>
    <w:rsid w:val="009009F8"/>
    <w:rsid w:val="009014FF"/>
    <w:rsid w:val="009015DA"/>
    <w:rsid w:val="00903D6C"/>
    <w:rsid w:val="009042DC"/>
    <w:rsid w:val="00904A0A"/>
    <w:rsid w:val="009052E9"/>
    <w:rsid w:val="00905BF1"/>
    <w:rsid w:val="0090636C"/>
    <w:rsid w:val="00911FF7"/>
    <w:rsid w:val="00912274"/>
    <w:rsid w:val="00912A85"/>
    <w:rsid w:val="00913749"/>
    <w:rsid w:val="009139AC"/>
    <w:rsid w:val="009143D4"/>
    <w:rsid w:val="0091449E"/>
    <w:rsid w:val="009144CA"/>
    <w:rsid w:val="00914A4D"/>
    <w:rsid w:val="00915901"/>
    <w:rsid w:val="00920CD4"/>
    <w:rsid w:val="009219FA"/>
    <w:rsid w:val="00923CF0"/>
    <w:rsid w:val="00925C20"/>
    <w:rsid w:val="00926D3C"/>
    <w:rsid w:val="00927706"/>
    <w:rsid w:val="0092794F"/>
    <w:rsid w:val="009279F7"/>
    <w:rsid w:val="00930D73"/>
    <w:rsid w:val="009327B5"/>
    <w:rsid w:val="00932A18"/>
    <w:rsid w:val="00932B59"/>
    <w:rsid w:val="00935CB8"/>
    <w:rsid w:val="009360A8"/>
    <w:rsid w:val="009400F7"/>
    <w:rsid w:val="009427DB"/>
    <w:rsid w:val="00942F12"/>
    <w:rsid w:val="00945A9D"/>
    <w:rsid w:val="00945C87"/>
    <w:rsid w:val="00945C8B"/>
    <w:rsid w:val="00945DC5"/>
    <w:rsid w:val="00945E50"/>
    <w:rsid w:val="00946901"/>
    <w:rsid w:val="00946FE7"/>
    <w:rsid w:val="009478CA"/>
    <w:rsid w:val="0095047D"/>
    <w:rsid w:val="00951216"/>
    <w:rsid w:val="0095326F"/>
    <w:rsid w:val="0095480D"/>
    <w:rsid w:val="00954F0B"/>
    <w:rsid w:val="009558A0"/>
    <w:rsid w:val="00955902"/>
    <w:rsid w:val="00956AF6"/>
    <w:rsid w:val="0095713A"/>
    <w:rsid w:val="0095747A"/>
    <w:rsid w:val="00957CA5"/>
    <w:rsid w:val="00961BF4"/>
    <w:rsid w:val="0096210A"/>
    <w:rsid w:val="00964F88"/>
    <w:rsid w:val="00965766"/>
    <w:rsid w:val="00965866"/>
    <w:rsid w:val="00970AD3"/>
    <w:rsid w:val="00971C63"/>
    <w:rsid w:val="00971D53"/>
    <w:rsid w:val="00972071"/>
    <w:rsid w:val="00972DB0"/>
    <w:rsid w:val="0097391D"/>
    <w:rsid w:val="00973C13"/>
    <w:rsid w:val="00974B04"/>
    <w:rsid w:val="00975E5C"/>
    <w:rsid w:val="009778DE"/>
    <w:rsid w:val="00977D1F"/>
    <w:rsid w:val="00980566"/>
    <w:rsid w:val="00982606"/>
    <w:rsid w:val="00983030"/>
    <w:rsid w:val="009842B1"/>
    <w:rsid w:val="00986DF2"/>
    <w:rsid w:val="00990C82"/>
    <w:rsid w:val="00993E08"/>
    <w:rsid w:val="009947F2"/>
    <w:rsid w:val="00994AFF"/>
    <w:rsid w:val="00997A0E"/>
    <w:rsid w:val="00997B8C"/>
    <w:rsid w:val="00997F1D"/>
    <w:rsid w:val="009A0740"/>
    <w:rsid w:val="009A0CEA"/>
    <w:rsid w:val="009A2CF9"/>
    <w:rsid w:val="009A31F6"/>
    <w:rsid w:val="009A388A"/>
    <w:rsid w:val="009A4F9E"/>
    <w:rsid w:val="009A59BF"/>
    <w:rsid w:val="009A5CF3"/>
    <w:rsid w:val="009A6C1B"/>
    <w:rsid w:val="009B05B7"/>
    <w:rsid w:val="009B0634"/>
    <w:rsid w:val="009B38E3"/>
    <w:rsid w:val="009B3CF5"/>
    <w:rsid w:val="009B3F0C"/>
    <w:rsid w:val="009B4BDC"/>
    <w:rsid w:val="009B5DCA"/>
    <w:rsid w:val="009B67D6"/>
    <w:rsid w:val="009C035F"/>
    <w:rsid w:val="009C26AB"/>
    <w:rsid w:val="009C3BD1"/>
    <w:rsid w:val="009C5751"/>
    <w:rsid w:val="009C5A9D"/>
    <w:rsid w:val="009C5AF3"/>
    <w:rsid w:val="009C6475"/>
    <w:rsid w:val="009C6493"/>
    <w:rsid w:val="009C7140"/>
    <w:rsid w:val="009D0BC3"/>
    <w:rsid w:val="009D1DBC"/>
    <w:rsid w:val="009D2740"/>
    <w:rsid w:val="009D4475"/>
    <w:rsid w:val="009D474A"/>
    <w:rsid w:val="009D57F2"/>
    <w:rsid w:val="009D7267"/>
    <w:rsid w:val="009D738F"/>
    <w:rsid w:val="009D771A"/>
    <w:rsid w:val="009D7F57"/>
    <w:rsid w:val="009E05B1"/>
    <w:rsid w:val="009E11BD"/>
    <w:rsid w:val="009E18AD"/>
    <w:rsid w:val="009E199A"/>
    <w:rsid w:val="009E20EE"/>
    <w:rsid w:val="009E3725"/>
    <w:rsid w:val="009E4942"/>
    <w:rsid w:val="009E5A9D"/>
    <w:rsid w:val="009E72CE"/>
    <w:rsid w:val="009E7EFC"/>
    <w:rsid w:val="009F0368"/>
    <w:rsid w:val="009F1651"/>
    <w:rsid w:val="009F1761"/>
    <w:rsid w:val="009F197F"/>
    <w:rsid w:val="009F2899"/>
    <w:rsid w:val="009F3B11"/>
    <w:rsid w:val="009F3F4A"/>
    <w:rsid w:val="009F5788"/>
    <w:rsid w:val="009F61CD"/>
    <w:rsid w:val="009F6298"/>
    <w:rsid w:val="009F6DAC"/>
    <w:rsid w:val="009F7950"/>
    <w:rsid w:val="00A00E80"/>
    <w:rsid w:val="00A0156C"/>
    <w:rsid w:val="00A025F9"/>
    <w:rsid w:val="00A033B7"/>
    <w:rsid w:val="00A03BB3"/>
    <w:rsid w:val="00A0456C"/>
    <w:rsid w:val="00A048B0"/>
    <w:rsid w:val="00A04B8E"/>
    <w:rsid w:val="00A04F23"/>
    <w:rsid w:val="00A04FF1"/>
    <w:rsid w:val="00A05565"/>
    <w:rsid w:val="00A0713B"/>
    <w:rsid w:val="00A07569"/>
    <w:rsid w:val="00A101BD"/>
    <w:rsid w:val="00A10237"/>
    <w:rsid w:val="00A112EA"/>
    <w:rsid w:val="00A1195E"/>
    <w:rsid w:val="00A12527"/>
    <w:rsid w:val="00A13804"/>
    <w:rsid w:val="00A14729"/>
    <w:rsid w:val="00A147B1"/>
    <w:rsid w:val="00A14C21"/>
    <w:rsid w:val="00A1590D"/>
    <w:rsid w:val="00A166E7"/>
    <w:rsid w:val="00A20E84"/>
    <w:rsid w:val="00A21809"/>
    <w:rsid w:val="00A21A8B"/>
    <w:rsid w:val="00A2237D"/>
    <w:rsid w:val="00A224C8"/>
    <w:rsid w:val="00A238A6"/>
    <w:rsid w:val="00A245C6"/>
    <w:rsid w:val="00A25A09"/>
    <w:rsid w:val="00A25D08"/>
    <w:rsid w:val="00A25D44"/>
    <w:rsid w:val="00A26645"/>
    <w:rsid w:val="00A266AC"/>
    <w:rsid w:val="00A26878"/>
    <w:rsid w:val="00A3126F"/>
    <w:rsid w:val="00A34796"/>
    <w:rsid w:val="00A34902"/>
    <w:rsid w:val="00A34934"/>
    <w:rsid w:val="00A35A5B"/>
    <w:rsid w:val="00A43396"/>
    <w:rsid w:val="00A44036"/>
    <w:rsid w:val="00A44D64"/>
    <w:rsid w:val="00A44DF8"/>
    <w:rsid w:val="00A4573E"/>
    <w:rsid w:val="00A45BED"/>
    <w:rsid w:val="00A47D2E"/>
    <w:rsid w:val="00A47E44"/>
    <w:rsid w:val="00A50238"/>
    <w:rsid w:val="00A5094A"/>
    <w:rsid w:val="00A50AAD"/>
    <w:rsid w:val="00A50C06"/>
    <w:rsid w:val="00A51C4E"/>
    <w:rsid w:val="00A51C86"/>
    <w:rsid w:val="00A53241"/>
    <w:rsid w:val="00A54DBA"/>
    <w:rsid w:val="00A57310"/>
    <w:rsid w:val="00A62886"/>
    <w:rsid w:val="00A63090"/>
    <w:rsid w:val="00A635E3"/>
    <w:rsid w:val="00A648B0"/>
    <w:rsid w:val="00A64E2B"/>
    <w:rsid w:val="00A6508A"/>
    <w:rsid w:val="00A66673"/>
    <w:rsid w:val="00A6669A"/>
    <w:rsid w:val="00A66860"/>
    <w:rsid w:val="00A672D2"/>
    <w:rsid w:val="00A70027"/>
    <w:rsid w:val="00A70079"/>
    <w:rsid w:val="00A7071D"/>
    <w:rsid w:val="00A70929"/>
    <w:rsid w:val="00A70B3E"/>
    <w:rsid w:val="00A72BC1"/>
    <w:rsid w:val="00A74102"/>
    <w:rsid w:val="00A74C60"/>
    <w:rsid w:val="00A75741"/>
    <w:rsid w:val="00A803D3"/>
    <w:rsid w:val="00A8043D"/>
    <w:rsid w:val="00A805EA"/>
    <w:rsid w:val="00A80829"/>
    <w:rsid w:val="00A8186F"/>
    <w:rsid w:val="00A82414"/>
    <w:rsid w:val="00A82D55"/>
    <w:rsid w:val="00A84B1E"/>
    <w:rsid w:val="00A86B28"/>
    <w:rsid w:val="00A90594"/>
    <w:rsid w:val="00A9087A"/>
    <w:rsid w:val="00A908C6"/>
    <w:rsid w:val="00A90D8F"/>
    <w:rsid w:val="00A91109"/>
    <w:rsid w:val="00A913AF"/>
    <w:rsid w:val="00A92B28"/>
    <w:rsid w:val="00A92E83"/>
    <w:rsid w:val="00A941FB"/>
    <w:rsid w:val="00A945DD"/>
    <w:rsid w:val="00A95266"/>
    <w:rsid w:val="00A97BE5"/>
    <w:rsid w:val="00A97E15"/>
    <w:rsid w:val="00AA0016"/>
    <w:rsid w:val="00AA1198"/>
    <w:rsid w:val="00AA18D5"/>
    <w:rsid w:val="00AA255B"/>
    <w:rsid w:val="00AA27D2"/>
    <w:rsid w:val="00AA523A"/>
    <w:rsid w:val="00AA53AF"/>
    <w:rsid w:val="00AA65E4"/>
    <w:rsid w:val="00AA6859"/>
    <w:rsid w:val="00AA7182"/>
    <w:rsid w:val="00AA783A"/>
    <w:rsid w:val="00AA7D5B"/>
    <w:rsid w:val="00AA7FF7"/>
    <w:rsid w:val="00AB242E"/>
    <w:rsid w:val="00AB2CDA"/>
    <w:rsid w:val="00AB47F7"/>
    <w:rsid w:val="00AB5196"/>
    <w:rsid w:val="00AB54BA"/>
    <w:rsid w:val="00AB6864"/>
    <w:rsid w:val="00AB6A80"/>
    <w:rsid w:val="00AB6C05"/>
    <w:rsid w:val="00AC1E9E"/>
    <w:rsid w:val="00AC2F4E"/>
    <w:rsid w:val="00AC425D"/>
    <w:rsid w:val="00AC519F"/>
    <w:rsid w:val="00AC5212"/>
    <w:rsid w:val="00AC52EB"/>
    <w:rsid w:val="00AC5509"/>
    <w:rsid w:val="00AC5AD4"/>
    <w:rsid w:val="00AC60DF"/>
    <w:rsid w:val="00AC7997"/>
    <w:rsid w:val="00AD0961"/>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B83"/>
    <w:rsid w:val="00AE0796"/>
    <w:rsid w:val="00AE0B61"/>
    <w:rsid w:val="00AE168B"/>
    <w:rsid w:val="00AE27B8"/>
    <w:rsid w:val="00AE2F42"/>
    <w:rsid w:val="00AE3B6E"/>
    <w:rsid w:val="00AE44EE"/>
    <w:rsid w:val="00AE70E0"/>
    <w:rsid w:val="00AE7420"/>
    <w:rsid w:val="00AF08F0"/>
    <w:rsid w:val="00AF0C2C"/>
    <w:rsid w:val="00AF0D43"/>
    <w:rsid w:val="00AF18C2"/>
    <w:rsid w:val="00AF2949"/>
    <w:rsid w:val="00AF2CA1"/>
    <w:rsid w:val="00AF5B08"/>
    <w:rsid w:val="00AF6718"/>
    <w:rsid w:val="00AF6DBD"/>
    <w:rsid w:val="00AF72D1"/>
    <w:rsid w:val="00B018EC"/>
    <w:rsid w:val="00B02510"/>
    <w:rsid w:val="00B02517"/>
    <w:rsid w:val="00B03701"/>
    <w:rsid w:val="00B04BF7"/>
    <w:rsid w:val="00B050D5"/>
    <w:rsid w:val="00B05B3C"/>
    <w:rsid w:val="00B0607A"/>
    <w:rsid w:val="00B10DF7"/>
    <w:rsid w:val="00B119F6"/>
    <w:rsid w:val="00B13318"/>
    <w:rsid w:val="00B152D0"/>
    <w:rsid w:val="00B156FE"/>
    <w:rsid w:val="00B162A9"/>
    <w:rsid w:val="00B1687F"/>
    <w:rsid w:val="00B17538"/>
    <w:rsid w:val="00B17736"/>
    <w:rsid w:val="00B20F0A"/>
    <w:rsid w:val="00B22CB1"/>
    <w:rsid w:val="00B246F2"/>
    <w:rsid w:val="00B25237"/>
    <w:rsid w:val="00B2541A"/>
    <w:rsid w:val="00B26103"/>
    <w:rsid w:val="00B2624B"/>
    <w:rsid w:val="00B27224"/>
    <w:rsid w:val="00B27387"/>
    <w:rsid w:val="00B27DAF"/>
    <w:rsid w:val="00B302CE"/>
    <w:rsid w:val="00B31420"/>
    <w:rsid w:val="00B347E3"/>
    <w:rsid w:val="00B35067"/>
    <w:rsid w:val="00B3784C"/>
    <w:rsid w:val="00B3786B"/>
    <w:rsid w:val="00B37EA3"/>
    <w:rsid w:val="00B414FA"/>
    <w:rsid w:val="00B42800"/>
    <w:rsid w:val="00B450DD"/>
    <w:rsid w:val="00B46B78"/>
    <w:rsid w:val="00B46BF7"/>
    <w:rsid w:val="00B474E4"/>
    <w:rsid w:val="00B47B37"/>
    <w:rsid w:val="00B509BB"/>
    <w:rsid w:val="00B51380"/>
    <w:rsid w:val="00B51D93"/>
    <w:rsid w:val="00B5320A"/>
    <w:rsid w:val="00B53367"/>
    <w:rsid w:val="00B538DB"/>
    <w:rsid w:val="00B549B9"/>
    <w:rsid w:val="00B5564C"/>
    <w:rsid w:val="00B61CB9"/>
    <w:rsid w:val="00B62825"/>
    <w:rsid w:val="00B64E92"/>
    <w:rsid w:val="00B6682E"/>
    <w:rsid w:val="00B674B8"/>
    <w:rsid w:val="00B705AA"/>
    <w:rsid w:val="00B715B6"/>
    <w:rsid w:val="00B72293"/>
    <w:rsid w:val="00B73CBD"/>
    <w:rsid w:val="00B73EDB"/>
    <w:rsid w:val="00B742D3"/>
    <w:rsid w:val="00B74433"/>
    <w:rsid w:val="00B75369"/>
    <w:rsid w:val="00B80181"/>
    <w:rsid w:val="00B82BDC"/>
    <w:rsid w:val="00B83C12"/>
    <w:rsid w:val="00B84A33"/>
    <w:rsid w:val="00B84E5C"/>
    <w:rsid w:val="00B84E76"/>
    <w:rsid w:val="00B84EF4"/>
    <w:rsid w:val="00B86097"/>
    <w:rsid w:val="00B86190"/>
    <w:rsid w:val="00B86524"/>
    <w:rsid w:val="00B871BB"/>
    <w:rsid w:val="00B90974"/>
    <w:rsid w:val="00B90CEE"/>
    <w:rsid w:val="00B91ADE"/>
    <w:rsid w:val="00B92DDC"/>
    <w:rsid w:val="00B931C0"/>
    <w:rsid w:val="00B957BE"/>
    <w:rsid w:val="00B95DDD"/>
    <w:rsid w:val="00B97245"/>
    <w:rsid w:val="00B97F4F"/>
    <w:rsid w:val="00BA48C4"/>
    <w:rsid w:val="00BA4B1D"/>
    <w:rsid w:val="00BA4E07"/>
    <w:rsid w:val="00BA52BE"/>
    <w:rsid w:val="00BA568B"/>
    <w:rsid w:val="00BA6282"/>
    <w:rsid w:val="00BA6777"/>
    <w:rsid w:val="00BA6C5D"/>
    <w:rsid w:val="00BA70AE"/>
    <w:rsid w:val="00BB06EF"/>
    <w:rsid w:val="00BB0E20"/>
    <w:rsid w:val="00BB0E71"/>
    <w:rsid w:val="00BB1E26"/>
    <w:rsid w:val="00BB3ABE"/>
    <w:rsid w:val="00BB49B8"/>
    <w:rsid w:val="00BB4F20"/>
    <w:rsid w:val="00BC2314"/>
    <w:rsid w:val="00BC386A"/>
    <w:rsid w:val="00BC4F19"/>
    <w:rsid w:val="00BC5C20"/>
    <w:rsid w:val="00BC5F13"/>
    <w:rsid w:val="00BC606B"/>
    <w:rsid w:val="00BD17EC"/>
    <w:rsid w:val="00BD2B9D"/>
    <w:rsid w:val="00BD4EF4"/>
    <w:rsid w:val="00BD55D6"/>
    <w:rsid w:val="00BD568D"/>
    <w:rsid w:val="00BD5736"/>
    <w:rsid w:val="00BD6886"/>
    <w:rsid w:val="00BD7ED6"/>
    <w:rsid w:val="00BE1996"/>
    <w:rsid w:val="00BE21BA"/>
    <w:rsid w:val="00BE228A"/>
    <w:rsid w:val="00BE2562"/>
    <w:rsid w:val="00BE2702"/>
    <w:rsid w:val="00BE2989"/>
    <w:rsid w:val="00BE4635"/>
    <w:rsid w:val="00BE6120"/>
    <w:rsid w:val="00BE7475"/>
    <w:rsid w:val="00BF2FD9"/>
    <w:rsid w:val="00BF3673"/>
    <w:rsid w:val="00BF4CA1"/>
    <w:rsid w:val="00BF4E04"/>
    <w:rsid w:val="00BF4E57"/>
    <w:rsid w:val="00BF4F5F"/>
    <w:rsid w:val="00BF5C9B"/>
    <w:rsid w:val="00BF6356"/>
    <w:rsid w:val="00BF6F9D"/>
    <w:rsid w:val="00C000EA"/>
    <w:rsid w:val="00C01D58"/>
    <w:rsid w:val="00C03979"/>
    <w:rsid w:val="00C04C73"/>
    <w:rsid w:val="00C05853"/>
    <w:rsid w:val="00C06097"/>
    <w:rsid w:val="00C063BE"/>
    <w:rsid w:val="00C06663"/>
    <w:rsid w:val="00C06B87"/>
    <w:rsid w:val="00C06F3F"/>
    <w:rsid w:val="00C07992"/>
    <w:rsid w:val="00C10375"/>
    <w:rsid w:val="00C10480"/>
    <w:rsid w:val="00C11160"/>
    <w:rsid w:val="00C12236"/>
    <w:rsid w:val="00C12AA8"/>
    <w:rsid w:val="00C16717"/>
    <w:rsid w:val="00C202E9"/>
    <w:rsid w:val="00C20821"/>
    <w:rsid w:val="00C208E9"/>
    <w:rsid w:val="00C21528"/>
    <w:rsid w:val="00C22469"/>
    <w:rsid w:val="00C25178"/>
    <w:rsid w:val="00C25931"/>
    <w:rsid w:val="00C2643A"/>
    <w:rsid w:val="00C2739E"/>
    <w:rsid w:val="00C30816"/>
    <w:rsid w:val="00C32E56"/>
    <w:rsid w:val="00C32ED6"/>
    <w:rsid w:val="00C32F61"/>
    <w:rsid w:val="00C3464B"/>
    <w:rsid w:val="00C35F11"/>
    <w:rsid w:val="00C3634F"/>
    <w:rsid w:val="00C36502"/>
    <w:rsid w:val="00C37268"/>
    <w:rsid w:val="00C44686"/>
    <w:rsid w:val="00C450AB"/>
    <w:rsid w:val="00C4637A"/>
    <w:rsid w:val="00C46AAA"/>
    <w:rsid w:val="00C4720C"/>
    <w:rsid w:val="00C47F7E"/>
    <w:rsid w:val="00C5176B"/>
    <w:rsid w:val="00C52A2D"/>
    <w:rsid w:val="00C52B2A"/>
    <w:rsid w:val="00C53E38"/>
    <w:rsid w:val="00C55571"/>
    <w:rsid w:val="00C557BB"/>
    <w:rsid w:val="00C55E3B"/>
    <w:rsid w:val="00C574EE"/>
    <w:rsid w:val="00C6028B"/>
    <w:rsid w:val="00C61E91"/>
    <w:rsid w:val="00C62D1C"/>
    <w:rsid w:val="00C63B20"/>
    <w:rsid w:val="00C64F8D"/>
    <w:rsid w:val="00C66966"/>
    <w:rsid w:val="00C70CC8"/>
    <w:rsid w:val="00C71702"/>
    <w:rsid w:val="00C72BA6"/>
    <w:rsid w:val="00C734B3"/>
    <w:rsid w:val="00C73E52"/>
    <w:rsid w:val="00C760A1"/>
    <w:rsid w:val="00C76B71"/>
    <w:rsid w:val="00C77D71"/>
    <w:rsid w:val="00C809A1"/>
    <w:rsid w:val="00C8153B"/>
    <w:rsid w:val="00C8413A"/>
    <w:rsid w:val="00C845A5"/>
    <w:rsid w:val="00C85389"/>
    <w:rsid w:val="00C85CAE"/>
    <w:rsid w:val="00C861FD"/>
    <w:rsid w:val="00C87405"/>
    <w:rsid w:val="00C8746E"/>
    <w:rsid w:val="00C8762A"/>
    <w:rsid w:val="00C877AA"/>
    <w:rsid w:val="00C87D59"/>
    <w:rsid w:val="00C906F5"/>
    <w:rsid w:val="00C90A54"/>
    <w:rsid w:val="00C90B46"/>
    <w:rsid w:val="00C91BF6"/>
    <w:rsid w:val="00C92803"/>
    <w:rsid w:val="00C92CF4"/>
    <w:rsid w:val="00C9391F"/>
    <w:rsid w:val="00C9626F"/>
    <w:rsid w:val="00C96E2A"/>
    <w:rsid w:val="00CA21A5"/>
    <w:rsid w:val="00CA2882"/>
    <w:rsid w:val="00CA2B63"/>
    <w:rsid w:val="00CA2D7F"/>
    <w:rsid w:val="00CA338F"/>
    <w:rsid w:val="00CA42FD"/>
    <w:rsid w:val="00CA4A09"/>
    <w:rsid w:val="00CA5681"/>
    <w:rsid w:val="00CA5736"/>
    <w:rsid w:val="00CA5BBF"/>
    <w:rsid w:val="00CA6266"/>
    <w:rsid w:val="00CA64A2"/>
    <w:rsid w:val="00CA650F"/>
    <w:rsid w:val="00CB03DE"/>
    <w:rsid w:val="00CB16E8"/>
    <w:rsid w:val="00CB1B87"/>
    <w:rsid w:val="00CB233E"/>
    <w:rsid w:val="00CB23C2"/>
    <w:rsid w:val="00CB25DB"/>
    <w:rsid w:val="00CB2D3C"/>
    <w:rsid w:val="00CB3FFB"/>
    <w:rsid w:val="00CB6334"/>
    <w:rsid w:val="00CB7DA1"/>
    <w:rsid w:val="00CB7DDA"/>
    <w:rsid w:val="00CC045C"/>
    <w:rsid w:val="00CC0AF0"/>
    <w:rsid w:val="00CC1DA7"/>
    <w:rsid w:val="00CC292F"/>
    <w:rsid w:val="00CC3555"/>
    <w:rsid w:val="00CC3A9A"/>
    <w:rsid w:val="00CC3E80"/>
    <w:rsid w:val="00CC3FE9"/>
    <w:rsid w:val="00CC51C3"/>
    <w:rsid w:val="00CC57D1"/>
    <w:rsid w:val="00CC7946"/>
    <w:rsid w:val="00CD0339"/>
    <w:rsid w:val="00CD2F73"/>
    <w:rsid w:val="00CD3133"/>
    <w:rsid w:val="00CD4B79"/>
    <w:rsid w:val="00CD4EDB"/>
    <w:rsid w:val="00CD566D"/>
    <w:rsid w:val="00CD5F97"/>
    <w:rsid w:val="00CE097B"/>
    <w:rsid w:val="00CE12DF"/>
    <w:rsid w:val="00CE3823"/>
    <w:rsid w:val="00CE3DF1"/>
    <w:rsid w:val="00CE42C3"/>
    <w:rsid w:val="00CE454B"/>
    <w:rsid w:val="00CE52D0"/>
    <w:rsid w:val="00CE61FF"/>
    <w:rsid w:val="00CE69E0"/>
    <w:rsid w:val="00CE6E76"/>
    <w:rsid w:val="00CE6EAC"/>
    <w:rsid w:val="00CF1894"/>
    <w:rsid w:val="00CF3CE9"/>
    <w:rsid w:val="00CF3FD5"/>
    <w:rsid w:val="00CF5181"/>
    <w:rsid w:val="00CF6AD9"/>
    <w:rsid w:val="00CF6E3D"/>
    <w:rsid w:val="00D005F8"/>
    <w:rsid w:val="00D00701"/>
    <w:rsid w:val="00D0097B"/>
    <w:rsid w:val="00D026F5"/>
    <w:rsid w:val="00D053ED"/>
    <w:rsid w:val="00D07674"/>
    <w:rsid w:val="00D07C34"/>
    <w:rsid w:val="00D107B2"/>
    <w:rsid w:val="00D1095A"/>
    <w:rsid w:val="00D11DAD"/>
    <w:rsid w:val="00D145B4"/>
    <w:rsid w:val="00D14B03"/>
    <w:rsid w:val="00D14CD1"/>
    <w:rsid w:val="00D167E7"/>
    <w:rsid w:val="00D17F02"/>
    <w:rsid w:val="00D20C9A"/>
    <w:rsid w:val="00D2556F"/>
    <w:rsid w:val="00D25C25"/>
    <w:rsid w:val="00D26262"/>
    <w:rsid w:val="00D26EBF"/>
    <w:rsid w:val="00D277D6"/>
    <w:rsid w:val="00D27F77"/>
    <w:rsid w:val="00D27F8E"/>
    <w:rsid w:val="00D30735"/>
    <w:rsid w:val="00D31521"/>
    <w:rsid w:val="00D31CF5"/>
    <w:rsid w:val="00D334BF"/>
    <w:rsid w:val="00D3437D"/>
    <w:rsid w:val="00D34431"/>
    <w:rsid w:val="00D346E2"/>
    <w:rsid w:val="00D363AD"/>
    <w:rsid w:val="00D3644E"/>
    <w:rsid w:val="00D411A6"/>
    <w:rsid w:val="00D414C1"/>
    <w:rsid w:val="00D41E77"/>
    <w:rsid w:val="00D427F4"/>
    <w:rsid w:val="00D42B47"/>
    <w:rsid w:val="00D43931"/>
    <w:rsid w:val="00D44FD0"/>
    <w:rsid w:val="00D451DB"/>
    <w:rsid w:val="00D4564F"/>
    <w:rsid w:val="00D46C96"/>
    <w:rsid w:val="00D46D8A"/>
    <w:rsid w:val="00D475C8"/>
    <w:rsid w:val="00D52397"/>
    <w:rsid w:val="00D52DCD"/>
    <w:rsid w:val="00D533AF"/>
    <w:rsid w:val="00D54958"/>
    <w:rsid w:val="00D55F42"/>
    <w:rsid w:val="00D561FB"/>
    <w:rsid w:val="00D56D86"/>
    <w:rsid w:val="00D57125"/>
    <w:rsid w:val="00D61B8D"/>
    <w:rsid w:val="00D61EA1"/>
    <w:rsid w:val="00D6275F"/>
    <w:rsid w:val="00D629D5"/>
    <w:rsid w:val="00D6326E"/>
    <w:rsid w:val="00D63EF4"/>
    <w:rsid w:val="00D6432E"/>
    <w:rsid w:val="00D64352"/>
    <w:rsid w:val="00D64C4B"/>
    <w:rsid w:val="00D65E75"/>
    <w:rsid w:val="00D65E97"/>
    <w:rsid w:val="00D664D5"/>
    <w:rsid w:val="00D66E7F"/>
    <w:rsid w:val="00D67936"/>
    <w:rsid w:val="00D703F1"/>
    <w:rsid w:val="00D73BEC"/>
    <w:rsid w:val="00D74355"/>
    <w:rsid w:val="00D7453C"/>
    <w:rsid w:val="00D7490E"/>
    <w:rsid w:val="00D75EDE"/>
    <w:rsid w:val="00D76506"/>
    <w:rsid w:val="00D77AFD"/>
    <w:rsid w:val="00D80556"/>
    <w:rsid w:val="00D80C62"/>
    <w:rsid w:val="00D81018"/>
    <w:rsid w:val="00D813FF"/>
    <w:rsid w:val="00D82AB9"/>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46D9"/>
    <w:rsid w:val="00D94726"/>
    <w:rsid w:val="00D95B56"/>
    <w:rsid w:val="00D968A8"/>
    <w:rsid w:val="00D9690E"/>
    <w:rsid w:val="00D96A77"/>
    <w:rsid w:val="00D96DA7"/>
    <w:rsid w:val="00DA226D"/>
    <w:rsid w:val="00DA319E"/>
    <w:rsid w:val="00DA454E"/>
    <w:rsid w:val="00DA7602"/>
    <w:rsid w:val="00DB11EA"/>
    <w:rsid w:val="00DB287C"/>
    <w:rsid w:val="00DB338F"/>
    <w:rsid w:val="00DB3FC1"/>
    <w:rsid w:val="00DB4158"/>
    <w:rsid w:val="00DB436A"/>
    <w:rsid w:val="00DB5102"/>
    <w:rsid w:val="00DB5C3E"/>
    <w:rsid w:val="00DB73D7"/>
    <w:rsid w:val="00DC2519"/>
    <w:rsid w:val="00DC38AE"/>
    <w:rsid w:val="00DC4366"/>
    <w:rsid w:val="00DC6E27"/>
    <w:rsid w:val="00DC7219"/>
    <w:rsid w:val="00DD1018"/>
    <w:rsid w:val="00DD136D"/>
    <w:rsid w:val="00DD2F27"/>
    <w:rsid w:val="00DD3B90"/>
    <w:rsid w:val="00DD4461"/>
    <w:rsid w:val="00DD46C8"/>
    <w:rsid w:val="00DD471E"/>
    <w:rsid w:val="00DD5241"/>
    <w:rsid w:val="00DD6929"/>
    <w:rsid w:val="00DD6D45"/>
    <w:rsid w:val="00DE14F5"/>
    <w:rsid w:val="00DE1B3F"/>
    <w:rsid w:val="00DE208B"/>
    <w:rsid w:val="00DE230E"/>
    <w:rsid w:val="00DE30BA"/>
    <w:rsid w:val="00DE36CF"/>
    <w:rsid w:val="00DE4CAA"/>
    <w:rsid w:val="00DE5147"/>
    <w:rsid w:val="00DE5576"/>
    <w:rsid w:val="00DE571D"/>
    <w:rsid w:val="00DE614A"/>
    <w:rsid w:val="00DE6210"/>
    <w:rsid w:val="00DF1019"/>
    <w:rsid w:val="00DF34C2"/>
    <w:rsid w:val="00DF3681"/>
    <w:rsid w:val="00DF3CA6"/>
    <w:rsid w:val="00DF3EA2"/>
    <w:rsid w:val="00DF6F60"/>
    <w:rsid w:val="00DF7965"/>
    <w:rsid w:val="00E001DD"/>
    <w:rsid w:val="00E00A5E"/>
    <w:rsid w:val="00E00ACD"/>
    <w:rsid w:val="00E032AC"/>
    <w:rsid w:val="00E0593F"/>
    <w:rsid w:val="00E0618B"/>
    <w:rsid w:val="00E06794"/>
    <w:rsid w:val="00E20084"/>
    <w:rsid w:val="00E20B06"/>
    <w:rsid w:val="00E20F5F"/>
    <w:rsid w:val="00E221A0"/>
    <w:rsid w:val="00E22208"/>
    <w:rsid w:val="00E22428"/>
    <w:rsid w:val="00E22949"/>
    <w:rsid w:val="00E22E29"/>
    <w:rsid w:val="00E23120"/>
    <w:rsid w:val="00E24B9E"/>
    <w:rsid w:val="00E24FCC"/>
    <w:rsid w:val="00E25695"/>
    <w:rsid w:val="00E2608F"/>
    <w:rsid w:val="00E2626A"/>
    <w:rsid w:val="00E278A2"/>
    <w:rsid w:val="00E279E1"/>
    <w:rsid w:val="00E30364"/>
    <w:rsid w:val="00E30CD0"/>
    <w:rsid w:val="00E312D0"/>
    <w:rsid w:val="00E31A33"/>
    <w:rsid w:val="00E325F3"/>
    <w:rsid w:val="00E33527"/>
    <w:rsid w:val="00E338C0"/>
    <w:rsid w:val="00E33A8C"/>
    <w:rsid w:val="00E350DC"/>
    <w:rsid w:val="00E4010E"/>
    <w:rsid w:val="00E40300"/>
    <w:rsid w:val="00E41123"/>
    <w:rsid w:val="00E412EB"/>
    <w:rsid w:val="00E41860"/>
    <w:rsid w:val="00E418B5"/>
    <w:rsid w:val="00E42D9F"/>
    <w:rsid w:val="00E444E1"/>
    <w:rsid w:val="00E45D66"/>
    <w:rsid w:val="00E4616C"/>
    <w:rsid w:val="00E47125"/>
    <w:rsid w:val="00E500B3"/>
    <w:rsid w:val="00E50E5D"/>
    <w:rsid w:val="00E52A0D"/>
    <w:rsid w:val="00E52D65"/>
    <w:rsid w:val="00E52F53"/>
    <w:rsid w:val="00E53F93"/>
    <w:rsid w:val="00E54094"/>
    <w:rsid w:val="00E56B44"/>
    <w:rsid w:val="00E60EA0"/>
    <w:rsid w:val="00E61214"/>
    <w:rsid w:val="00E613E2"/>
    <w:rsid w:val="00E6210F"/>
    <w:rsid w:val="00E6213C"/>
    <w:rsid w:val="00E624BA"/>
    <w:rsid w:val="00E62AE3"/>
    <w:rsid w:val="00E64945"/>
    <w:rsid w:val="00E65BFA"/>
    <w:rsid w:val="00E67C4B"/>
    <w:rsid w:val="00E67CB4"/>
    <w:rsid w:val="00E7035B"/>
    <w:rsid w:val="00E70372"/>
    <w:rsid w:val="00E71678"/>
    <w:rsid w:val="00E71901"/>
    <w:rsid w:val="00E72D79"/>
    <w:rsid w:val="00E7364A"/>
    <w:rsid w:val="00E7393E"/>
    <w:rsid w:val="00E74D6E"/>
    <w:rsid w:val="00E769EE"/>
    <w:rsid w:val="00E76F5E"/>
    <w:rsid w:val="00E77104"/>
    <w:rsid w:val="00E80A7E"/>
    <w:rsid w:val="00E81408"/>
    <w:rsid w:val="00E81C85"/>
    <w:rsid w:val="00E82D53"/>
    <w:rsid w:val="00E833E2"/>
    <w:rsid w:val="00E8405C"/>
    <w:rsid w:val="00E85AF2"/>
    <w:rsid w:val="00E85F84"/>
    <w:rsid w:val="00E8658C"/>
    <w:rsid w:val="00E905C4"/>
    <w:rsid w:val="00E9140B"/>
    <w:rsid w:val="00E91C7F"/>
    <w:rsid w:val="00E91EB6"/>
    <w:rsid w:val="00E91F79"/>
    <w:rsid w:val="00E9226A"/>
    <w:rsid w:val="00E94421"/>
    <w:rsid w:val="00E9599E"/>
    <w:rsid w:val="00E96793"/>
    <w:rsid w:val="00E9732A"/>
    <w:rsid w:val="00E97782"/>
    <w:rsid w:val="00E97968"/>
    <w:rsid w:val="00EA0727"/>
    <w:rsid w:val="00EA0A28"/>
    <w:rsid w:val="00EA233B"/>
    <w:rsid w:val="00EA5993"/>
    <w:rsid w:val="00EA638D"/>
    <w:rsid w:val="00EA7436"/>
    <w:rsid w:val="00EA7461"/>
    <w:rsid w:val="00EB0BB1"/>
    <w:rsid w:val="00EB0D02"/>
    <w:rsid w:val="00EB1465"/>
    <w:rsid w:val="00EB1F32"/>
    <w:rsid w:val="00EB3A9C"/>
    <w:rsid w:val="00EB3D38"/>
    <w:rsid w:val="00EB4B1E"/>
    <w:rsid w:val="00EB5164"/>
    <w:rsid w:val="00EB5A1D"/>
    <w:rsid w:val="00EB62BF"/>
    <w:rsid w:val="00EB687A"/>
    <w:rsid w:val="00EB6FD6"/>
    <w:rsid w:val="00EB7C5B"/>
    <w:rsid w:val="00EC0D8E"/>
    <w:rsid w:val="00EC0E60"/>
    <w:rsid w:val="00EC18F6"/>
    <w:rsid w:val="00EC256F"/>
    <w:rsid w:val="00EC26BC"/>
    <w:rsid w:val="00EC3C94"/>
    <w:rsid w:val="00EC4178"/>
    <w:rsid w:val="00EC4D01"/>
    <w:rsid w:val="00EC584B"/>
    <w:rsid w:val="00EC5C94"/>
    <w:rsid w:val="00EC72A3"/>
    <w:rsid w:val="00ED0938"/>
    <w:rsid w:val="00ED0993"/>
    <w:rsid w:val="00ED13E0"/>
    <w:rsid w:val="00ED2FB2"/>
    <w:rsid w:val="00ED3A36"/>
    <w:rsid w:val="00ED3BFB"/>
    <w:rsid w:val="00ED4807"/>
    <w:rsid w:val="00ED6978"/>
    <w:rsid w:val="00ED7620"/>
    <w:rsid w:val="00EE185A"/>
    <w:rsid w:val="00EE2A21"/>
    <w:rsid w:val="00EE2ED3"/>
    <w:rsid w:val="00EE70DD"/>
    <w:rsid w:val="00EF1FAB"/>
    <w:rsid w:val="00EF398B"/>
    <w:rsid w:val="00EF43B2"/>
    <w:rsid w:val="00EF5E95"/>
    <w:rsid w:val="00F008BE"/>
    <w:rsid w:val="00F00A47"/>
    <w:rsid w:val="00F014F4"/>
    <w:rsid w:val="00F0267E"/>
    <w:rsid w:val="00F0286A"/>
    <w:rsid w:val="00F033FE"/>
    <w:rsid w:val="00F05EAE"/>
    <w:rsid w:val="00F069EF"/>
    <w:rsid w:val="00F06A7B"/>
    <w:rsid w:val="00F1134E"/>
    <w:rsid w:val="00F11AEC"/>
    <w:rsid w:val="00F130F6"/>
    <w:rsid w:val="00F13526"/>
    <w:rsid w:val="00F13B5B"/>
    <w:rsid w:val="00F14B94"/>
    <w:rsid w:val="00F15521"/>
    <w:rsid w:val="00F207DD"/>
    <w:rsid w:val="00F21BAA"/>
    <w:rsid w:val="00F22F88"/>
    <w:rsid w:val="00F23E94"/>
    <w:rsid w:val="00F24435"/>
    <w:rsid w:val="00F2654D"/>
    <w:rsid w:val="00F2657B"/>
    <w:rsid w:val="00F27DE0"/>
    <w:rsid w:val="00F31A73"/>
    <w:rsid w:val="00F32485"/>
    <w:rsid w:val="00F32D4B"/>
    <w:rsid w:val="00F35CD7"/>
    <w:rsid w:val="00F36E04"/>
    <w:rsid w:val="00F378D5"/>
    <w:rsid w:val="00F41BC0"/>
    <w:rsid w:val="00F43007"/>
    <w:rsid w:val="00F4366F"/>
    <w:rsid w:val="00F43B16"/>
    <w:rsid w:val="00F44D05"/>
    <w:rsid w:val="00F44D54"/>
    <w:rsid w:val="00F472D1"/>
    <w:rsid w:val="00F4767D"/>
    <w:rsid w:val="00F508F0"/>
    <w:rsid w:val="00F50C85"/>
    <w:rsid w:val="00F51224"/>
    <w:rsid w:val="00F5360C"/>
    <w:rsid w:val="00F54C73"/>
    <w:rsid w:val="00F551E1"/>
    <w:rsid w:val="00F6023E"/>
    <w:rsid w:val="00F613BF"/>
    <w:rsid w:val="00F630BC"/>
    <w:rsid w:val="00F631B5"/>
    <w:rsid w:val="00F63C42"/>
    <w:rsid w:val="00F63C93"/>
    <w:rsid w:val="00F63D8B"/>
    <w:rsid w:val="00F64D94"/>
    <w:rsid w:val="00F65467"/>
    <w:rsid w:val="00F66254"/>
    <w:rsid w:val="00F67822"/>
    <w:rsid w:val="00F706A8"/>
    <w:rsid w:val="00F72086"/>
    <w:rsid w:val="00F73112"/>
    <w:rsid w:val="00F7431A"/>
    <w:rsid w:val="00F747E3"/>
    <w:rsid w:val="00F74850"/>
    <w:rsid w:val="00F74B65"/>
    <w:rsid w:val="00F75C90"/>
    <w:rsid w:val="00F810C8"/>
    <w:rsid w:val="00F81327"/>
    <w:rsid w:val="00F8173B"/>
    <w:rsid w:val="00F836EA"/>
    <w:rsid w:val="00F85C9E"/>
    <w:rsid w:val="00F8659A"/>
    <w:rsid w:val="00F87D5C"/>
    <w:rsid w:val="00F91653"/>
    <w:rsid w:val="00F91AC0"/>
    <w:rsid w:val="00F9270F"/>
    <w:rsid w:val="00F932BC"/>
    <w:rsid w:val="00F9332A"/>
    <w:rsid w:val="00F93910"/>
    <w:rsid w:val="00F94A07"/>
    <w:rsid w:val="00F954E2"/>
    <w:rsid w:val="00F97382"/>
    <w:rsid w:val="00F97631"/>
    <w:rsid w:val="00F97CB8"/>
    <w:rsid w:val="00FA0EDB"/>
    <w:rsid w:val="00FA1231"/>
    <w:rsid w:val="00FA1995"/>
    <w:rsid w:val="00FA1DBF"/>
    <w:rsid w:val="00FA4F1D"/>
    <w:rsid w:val="00FA4F61"/>
    <w:rsid w:val="00FA60FA"/>
    <w:rsid w:val="00FA65B8"/>
    <w:rsid w:val="00FA7954"/>
    <w:rsid w:val="00FB0003"/>
    <w:rsid w:val="00FB0635"/>
    <w:rsid w:val="00FB0DF3"/>
    <w:rsid w:val="00FB31B6"/>
    <w:rsid w:val="00FB3E84"/>
    <w:rsid w:val="00FB4D2F"/>
    <w:rsid w:val="00FB6779"/>
    <w:rsid w:val="00FB7E6A"/>
    <w:rsid w:val="00FC0937"/>
    <w:rsid w:val="00FC193B"/>
    <w:rsid w:val="00FC2022"/>
    <w:rsid w:val="00FC2CF5"/>
    <w:rsid w:val="00FC3626"/>
    <w:rsid w:val="00FC3B91"/>
    <w:rsid w:val="00FC4F69"/>
    <w:rsid w:val="00FC5F51"/>
    <w:rsid w:val="00FD0076"/>
    <w:rsid w:val="00FD1653"/>
    <w:rsid w:val="00FD1B54"/>
    <w:rsid w:val="00FD1B63"/>
    <w:rsid w:val="00FD1E25"/>
    <w:rsid w:val="00FD2192"/>
    <w:rsid w:val="00FD22F4"/>
    <w:rsid w:val="00FD512E"/>
    <w:rsid w:val="00FD5BBA"/>
    <w:rsid w:val="00FD7BBA"/>
    <w:rsid w:val="00FE0E9C"/>
    <w:rsid w:val="00FE1D84"/>
    <w:rsid w:val="00FE1F95"/>
    <w:rsid w:val="00FE2E24"/>
    <w:rsid w:val="00FE55A0"/>
    <w:rsid w:val="00FE57B8"/>
    <w:rsid w:val="00FE70EE"/>
    <w:rsid w:val="00FE710B"/>
    <w:rsid w:val="00FF0BA9"/>
    <w:rsid w:val="00FF202A"/>
    <w:rsid w:val="00FF2708"/>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35"/>
      </w:numPr>
      <w:outlineLvl w:val="3"/>
    </w:pPr>
    <w:rPr>
      <w:bCs w:val="0"/>
      <w:iCs/>
      <w:lang w:eastAsia="ar-SA"/>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rsid w:val="00002A2A"/>
    <w:rPr>
      <w:rFonts w:ascii="Arial" w:eastAsia="Times New Roman" w:hAnsi="Arial"/>
      <w:b/>
      <w:i/>
      <w:iCs/>
      <w:szCs w:val="26"/>
      <w:lang w:eastAsia="en-US"/>
    </w:rPr>
  </w:style>
  <w:style w:type="character" w:customStyle="1" w:styleId="Naslov6Znak">
    <w:name w:val="Naslov 6 Znak"/>
    <w:aliases w:val="H6 Znak,H61 Znak,H62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aliases w:val="H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B27DAF"/>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B27DAF"/>
    <w:pPr>
      <w:keepNext w:val="0"/>
      <w:keepLines w:val="0"/>
      <w:tabs>
        <w:tab w:val="left" w:pos="800"/>
        <w:tab w:val="right" w:leader="dot" w:pos="9060"/>
      </w:tabs>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8524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37229384">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66543278">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65605996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0579187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 w:id="211825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75" TargetMode="External"/><Relationship Id="rId13" Type="http://schemas.openxmlformats.org/officeDocument/2006/relationships/hyperlink" Target="http://www.uradni-list.si/1/objava.jsp?sop=2021-01-2575"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www.uradni-list.si/1/objava.jsp?sop=2023-01-0530" TargetMode="External"/><Relationship Id="rId17" Type="http://schemas.openxmlformats.org/officeDocument/2006/relationships/hyperlink" Target="http://www.uradni-list.si/1/objava.jsp?sop=2023-01-0530" TargetMode="External"/><Relationship Id="rId25"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2511" TargetMode="External"/><Relationship Id="rId24" Type="http://schemas.openxmlformats.org/officeDocument/2006/relationships/hyperlink" Target="https://www.google.com/maps" TargetMode="Externa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hyperlink" Target="https://ejn.gov.si" TargetMode="External"/><Relationship Id="rId28" Type="http://schemas.openxmlformats.org/officeDocument/2006/relationships/fontTable" Target="fontTable.xml"/><Relationship Id="rId10" Type="http://schemas.openxmlformats.org/officeDocument/2006/relationships/hyperlink" Target="http://www.uradni-list.si/1/objava.jsp?sop=2022-01-170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22-01-0107"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s://ejn.gov.si/" TargetMode="External"/><Relationship Id="rId27"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7404</Words>
  <Characters>42205</Characters>
  <Application>Microsoft Office Word</Application>
  <DocSecurity>0</DocSecurity>
  <Lines>351</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49510</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2023-08-18T09:06:00Z</dcterms:created>
  <dcterms:modified xsi:type="dcterms:W3CDTF">2023-08-21T07:58:00Z</dcterms:modified>
</cp:coreProperties>
</file>